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7C7A68" w14:textId="21100365" w:rsidR="000D1800" w:rsidRPr="00942C51" w:rsidRDefault="000D1800" w:rsidP="00942C51">
      <w:pPr>
        <w:widowControl w:val="0"/>
        <w:autoSpaceDE w:val="0"/>
        <w:autoSpaceDN w:val="0"/>
        <w:adjustRightInd w:val="0"/>
        <w:spacing w:line="23" w:lineRule="atLeast"/>
        <w:rPr>
          <w:rFonts w:ascii="Times New Roman" w:hAnsi="Times New Roman" w:cs="Times New Roman"/>
        </w:rPr>
      </w:pPr>
      <w:r w:rsidRPr="00672CD8">
        <w:rPr>
          <w:rFonts w:ascii="Times New Roman" w:hAnsi="Times New Roman" w:cs="Times New Roman"/>
          <w:bCs/>
        </w:rPr>
        <w:t>Teacher(s) Name:</w:t>
      </w:r>
      <w:r w:rsidRPr="00942C51">
        <w:rPr>
          <w:rFonts w:ascii="Times New Roman" w:hAnsi="Times New Roman" w:cs="Times New Roman"/>
        </w:rPr>
        <w:t xml:space="preserve"> </w:t>
      </w:r>
      <w:r w:rsidRPr="00672CD8">
        <w:rPr>
          <w:rFonts w:ascii="Times New Roman" w:hAnsi="Times New Roman" w:cs="Times New Roman"/>
          <w:b/>
          <w:u w:val="single"/>
        </w:rPr>
        <w:t xml:space="preserve">Courtney </w:t>
      </w:r>
      <w:proofErr w:type="spellStart"/>
      <w:r w:rsidRPr="00672CD8">
        <w:rPr>
          <w:rFonts w:ascii="Times New Roman" w:hAnsi="Times New Roman" w:cs="Times New Roman"/>
          <w:b/>
          <w:u w:val="single"/>
        </w:rPr>
        <w:t>Granato</w:t>
      </w:r>
      <w:proofErr w:type="spellEnd"/>
      <w:r w:rsidRPr="00672CD8">
        <w:rPr>
          <w:rFonts w:ascii="Times New Roman" w:hAnsi="Times New Roman" w:cs="Times New Roman"/>
          <w:u w:val="single"/>
        </w:rPr>
        <w:t>,</w:t>
      </w:r>
      <w:r w:rsidRPr="00942C51">
        <w:rPr>
          <w:rFonts w:ascii="Times New Roman" w:hAnsi="Times New Roman" w:cs="Times New Roman"/>
          <w:u w:val="single"/>
        </w:rPr>
        <w:t xml:space="preserve"> Mariel Sousa, Kelsey </w:t>
      </w:r>
      <w:proofErr w:type="spellStart"/>
      <w:r w:rsidRPr="00942C51">
        <w:rPr>
          <w:rFonts w:ascii="Times New Roman" w:hAnsi="Times New Roman" w:cs="Times New Roman"/>
          <w:u w:val="single"/>
        </w:rPr>
        <w:t>Ketcham</w:t>
      </w:r>
      <w:proofErr w:type="spellEnd"/>
      <w:r w:rsidRPr="00942C51">
        <w:rPr>
          <w:rFonts w:ascii="Times New Roman" w:hAnsi="Times New Roman" w:cs="Times New Roman"/>
          <w:u w:val="single"/>
        </w:rPr>
        <w:t xml:space="preserve">, </w:t>
      </w:r>
      <w:proofErr w:type="gramStart"/>
      <w:r w:rsidRPr="00942C51">
        <w:rPr>
          <w:rFonts w:ascii="Times New Roman" w:hAnsi="Times New Roman" w:cs="Times New Roman"/>
          <w:u w:val="single"/>
        </w:rPr>
        <w:t>Katelyn</w:t>
      </w:r>
      <w:proofErr w:type="gramEnd"/>
      <w:r w:rsidRPr="00942C51">
        <w:rPr>
          <w:rFonts w:ascii="Times New Roman" w:hAnsi="Times New Roman" w:cs="Times New Roman"/>
          <w:u w:val="single"/>
        </w:rPr>
        <w:t xml:space="preserve"> Sheffield</w:t>
      </w:r>
    </w:p>
    <w:p w14:paraId="7370DF10" w14:textId="77777777" w:rsidR="000D1800" w:rsidRPr="00942C51" w:rsidRDefault="000D1800" w:rsidP="00942C51">
      <w:pPr>
        <w:widowControl w:val="0"/>
        <w:autoSpaceDE w:val="0"/>
        <w:autoSpaceDN w:val="0"/>
        <w:adjustRightInd w:val="0"/>
        <w:spacing w:line="23" w:lineRule="atLeast"/>
        <w:rPr>
          <w:rFonts w:ascii="Times New Roman" w:hAnsi="Times New Roman" w:cs="Times New Roman"/>
        </w:rPr>
      </w:pPr>
      <w:r w:rsidRPr="00942C51">
        <w:rPr>
          <w:rFonts w:ascii="Times New Roman" w:hAnsi="Times New Roman" w:cs="Times New Roman"/>
        </w:rPr>
        <w:t xml:space="preserve">Thematic Unit Theme/Title/Grade Level: </w:t>
      </w:r>
      <w:r w:rsidRPr="00942C51">
        <w:rPr>
          <w:rFonts w:ascii="Times New Roman" w:hAnsi="Times New Roman" w:cs="Times New Roman"/>
          <w:u w:val="single"/>
        </w:rPr>
        <w:t>Ellis Island and Immigration, Journey to America, 2nd Grade</w:t>
      </w:r>
    </w:p>
    <w:p w14:paraId="4C2A6F9C" w14:textId="77777777" w:rsidR="000D1800" w:rsidRPr="00942C51" w:rsidRDefault="000D1800" w:rsidP="00942C51">
      <w:pPr>
        <w:widowControl w:val="0"/>
        <w:autoSpaceDE w:val="0"/>
        <w:autoSpaceDN w:val="0"/>
        <w:adjustRightInd w:val="0"/>
        <w:spacing w:line="23" w:lineRule="atLeast"/>
        <w:rPr>
          <w:rFonts w:ascii="Times New Roman" w:hAnsi="Times New Roman" w:cs="Times New Roman"/>
        </w:rPr>
      </w:pPr>
      <w:r w:rsidRPr="00942C51">
        <w:rPr>
          <w:rFonts w:ascii="Times New Roman" w:hAnsi="Times New Roman" w:cs="Times New Roman"/>
        </w:rPr>
        <w:t xml:space="preserve">Wiki space address: </w:t>
      </w:r>
      <w:hyperlink r:id="rId9" w:history="1">
        <w:r w:rsidRPr="00942C51">
          <w:rPr>
            <w:rFonts w:ascii="Times New Roman" w:hAnsi="Times New Roman" w:cs="Times New Roman"/>
            <w:color w:val="0000E9"/>
            <w:u w:val="single" w:color="0000E9"/>
          </w:rPr>
          <w:t>http://ucfgr2immigrationandellisislandsp14th.wikispaces.com/home</w:t>
        </w:r>
      </w:hyperlink>
    </w:p>
    <w:p w14:paraId="130884D3" w14:textId="1D3902A3" w:rsidR="000D1800" w:rsidRPr="00672CD8" w:rsidRDefault="000D1800" w:rsidP="00942C51">
      <w:pPr>
        <w:widowControl w:val="0"/>
        <w:autoSpaceDE w:val="0"/>
        <w:autoSpaceDN w:val="0"/>
        <w:adjustRightInd w:val="0"/>
        <w:spacing w:line="23" w:lineRule="atLeast"/>
        <w:rPr>
          <w:rFonts w:ascii="Times New Roman" w:hAnsi="Times New Roman" w:cs="Times New Roman"/>
          <w:bCs/>
        </w:rPr>
      </w:pPr>
      <w:r w:rsidRPr="00672CD8">
        <w:rPr>
          <w:rFonts w:ascii="Times New Roman" w:hAnsi="Times New Roman" w:cs="Times New Roman"/>
          <w:bCs/>
        </w:rPr>
        <w:t xml:space="preserve">Daily Lesson Plan Day/Title: </w:t>
      </w:r>
      <w:r w:rsidR="00942C51" w:rsidRPr="00672CD8">
        <w:rPr>
          <w:rFonts w:ascii="Times New Roman" w:hAnsi="Times New Roman" w:cs="Times New Roman"/>
          <w:bCs/>
          <w:u w:val="single"/>
        </w:rPr>
        <w:t xml:space="preserve">Day 4- Thursday, </w:t>
      </w:r>
      <w:r w:rsidRPr="00672CD8">
        <w:rPr>
          <w:rFonts w:ascii="Times New Roman" w:hAnsi="Times New Roman" w:cs="Times New Roman"/>
          <w:bCs/>
          <w:u w:val="single"/>
        </w:rPr>
        <w:t>Exploring Ellis Island</w:t>
      </w:r>
    </w:p>
    <w:p w14:paraId="48DC3B43" w14:textId="77777777" w:rsidR="000D1800" w:rsidRPr="00942C51" w:rsidRDefault="000D1800" w:rsidP="00942C51">
      <w:pPr>
        <w:widowControl w:val="0"/>
        <w:autoSpaceDE w:val="0"/>
        <w:autoSpaceDN w:val="0"/>
        <w:adjustRightInd w:val="0"/>
        <w:spacing w:after="120" w:line="23" w:lineRule="atLeast"/>
        <w:rPr>
          <w:rFonts w:ascii="Times New Roman" w:hAnsi="Times New Roman" w:cs="Times New Roman"/>
        </w:rPr>
      </w:pPr>
    </w:p>
    <w:tbl>
      <w:tblPr>
        <w:tblW w:w="10998" w:type="dxa"/>
        <w:tblBorders>
          <w:top w:val="nil"/>
          <w:left w:val="nil"/>
          <w:right w:val="nil"/>
        </w:tblBorders>
        <w:tblLayout w:type="fixed"/>
        <w:tblLook w:val="0000" w:firstRow="0" w:lastRow="0" w:firstColumn="0" w:lastColumn="0" w:noHBand="0" w:noVBand="0"/>
      </w:tblPr>
      <w:tblGrid>
        <w:gridCol w:w="1908"/>
        <w:gridCol w:w="9090"/>
      </w:tblGrid>
      <w:tr w:rsidR="009E11C9" w:rsidRPr="00942C51" w14:paraId="64EDAA45" w14:textId="77777777" w:rsidTr="00A714E4">
        <w:tc>
          <w:tcPr>
            <w:tcW w:w="190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43DA646A" w14:textId="555A63E5" w:rsidR="009E11C9" w:rsidRPr="00942C51" w:rsidRDefault="009E11C9" w:rsidP="00942C51">
            <w:pPr>
              <w:widowControl w:val="0"/>
              <w:autoSpaceDE w:val="0"/>
              <w:autoSpaceDN w:val="0"/>
              <w:adjustRightInd w:val="0"/>
              <w:spacing w:after="120" w:line="23" w:lineRule="atLeast"/>
              <w:rPr>
                <w:rFonts w:ascii="Times New Roman" w:hAnsi="Times New Roman" w:cs="Times New Roman"/>
                <w:b/>
                <w:bCs/>
              </w:rPr>
            </w:pPr>
            <w:r w:rsidRPr="00942C51">
              <w:rPr>
                <w:rFonts w:ascii="Times New Roman" w:hAnsi="Times New Roman" w:cs="Times New Roman"/>
                <w:b/>
                <w:bCs/>
              </w:rPr>
              <w:t>Learning Goals/</w:t>
            </w:r>
            <w:r>
              <w:rPr>
                <w:rFonts w:ascii="Times New Roman" w:hAnsi="Times New Roman" w:cs="Times New Roman"/>
                <w:b/>
                <w:bCs/>
              </w:rPr>
              <w:t xml:space="preserve"> </w:t>
            </w:r>
            <w:r w:rsidRPr="00942C51">
              <w:rPr>
                <w:rFonts w:ascii="Times New Roman" w:hAnsi="Times New Roman" w:cs="Times New Roman"/>
                <w:b/>
                <w:bCs/>
              </w:rPr>
              <w:t>Objectives</w:t>
            </w:r>
          </w:p>
          <w:p w14:paraId="2C4AFFA4" w14:textId="43CD0129" w:rsidR="009E11C9" w:rsidRPr="00942C51" w:rsidRDefault="009E11C9" w:rsidP="00942C51">
            <w:pPr>
              <w:widowControl w:val="0"/>
              <w:autoSpaceDE w:val="0"/>
              <w:autoSpaceDN w:val="0"/>
              <w:adjustRightInd w:val="0"/>
              <w:spacing w:after="120" w:line="23" w:lineRule="atLeast"/>
              <w:rPr>
                <w:rFonts w:ascii="Times New Roman" w:hAnsi="Times New Roman" w:cs="Times New Roman"/>
              </w:rPr>
            </w:pPr>
          </w:p>
        </w:tc>
        <w:tc>
          <w:tcPr>
            <w:tcW w:w="909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543DF4D8" w14:textId="77777777" w:rsidR="009E11C9" w:rsidRPr="00942C51" w:rsidRDefault="009E11C9" w:rsidP="00942C51">
            <w:pPr>
              <w:widowControl w:val="0"/>
              <w:autoSpaceDE w:val="0"/>
              <w:autoSpaceDN w:val="0"/>
              <w:adjustRightInd w:val="0"/>
              <w:spacing w:after="120" w:line="23" w:lineRule="atLeast"/>
              <w:rPr>
                <w:rFonts w:ascii="Times New Roman" w:hAnsi="Times New Roman" w:cs="Times New Roman"/>
                <w:b/>
              </w:rPr>
            </w:pPr>
            <w:r w:rsidRPr="00942C51">
              <w:rPr>
                <w:rFonts w:ascii="Times New Roman" w:hAnsi="Times New Roman" w:cs="Times New Roman"/>
                <w:b/>
              </w:rPr>
              <w:t>Learning Goal:</w:t>
            </w:r>
          </w:p>
          <w:p w14:paraId="67E6DA22" w14:textId="77777777" w:rsidR="009E11C9" w:rsidRPr="00942C51" w:rsidRDefault="009E11C9" w:rsidP="00942C51">
            <w:pPr>
              <w:widowControl w:val="0"/>
              <w:autoSpaceDE w:val="0"/>
              <w:autoSpaceDN w:val="0"/>
              <w:adjustRightInd w:val="0"/>
              <w:spacing w:after="120" w:line="276" w:lineRule="auto"/>
              <w:rPr>
                <w:rFonts w:ascii="Times New Roman" w:hAnsi="Times New Roman" w:cs="Times New Roman"/>
              </w:rPr>
            </w:pPr>
            <w:r w:rsidRPr="00942C51">
              <w:rPr>
                <w:rFonts w:ascii="Times New Roman" w:hAnsi="Times New Roman" w:cs="Times New Roman"/>
              </w:rPr>
              <w:t>Students will understand why immigrants came to America from 1892-1954, the hardships they endured, and the roles that Ellis Island and the Statue of Liberty played in their journey.</w:t>
            </w:r>
          </w:p>
          <w:p w14:paraId="1E4B3820" w14:textId="77777777" w:rsidR="009E11C9" w:rsidRPr="00942C51" w:rsidRDefault="009E11C9" w:rsidP="00942C51">
            <w:pPr>
              <w:widowControl w:val="0"/>
              <w:autoSpaceDE w:val="0"/>
              <w:autoSpaceDN w:val="0"/>
              <w:adjustRightInd w:val="0"/>
              <w:spacing w:after="120" w:line="23" w:lineRule="atLeast"/>
              <w:rPr>
                <w:rFonts w:ascii="Times New Roman" w:hAnsi="Times New Roman" w:cs="Times New Roman"/>
              </w:rPr>
            </w:pPr>
          </w:p>
          <w:p w14:paraId="46B4DB12" w14:textId="77777777" w:rsidR="009E11C9" w:rsidRPr="00942C51" w:rsidRDefault="009E11C9" w:rsidP="00942C51">
            <w:pPr>
              <w:widowControl w:val="0"/>
              <w:autoSpaceDE w:val="0"/>
              <w:autoSpaceDN w:val="0"/>
              <w:adjustRightInd w:val="0"/>
              <w:spacing w:after="120" w:line="23" w:lineRule="atLeast"/>
              <w:rPr>
                <w:rFonts w:ascii="Times New Roman" w:hAnsi="Times New Roman" w:cs="Times New Roman"/>
                <w:b/>
              </w:rPr>
            </w:pPr>
            <w:r w:rsidRPr="00942C51">
              <w:rPr>
                <w:rFonts w:ascii="Times New Roman" w:hAnsi="Times New Roman" w:cs="Times New Roman"/>
                <w:b/>
              </w:rPr>
              <w:t xml:space="preserve">Learning Objectives: </w:t>
            </w:r>
          </w:p>
          <w:p w14:paraId="23452B44" w14:textId="77777777" w:rsidR="009E11C9" w:rsidRPr="009E11C9" w:rsidRDefault="009E11C9" w:rsidP="00552B05">
            <w:pPr>
              <w:pStyle w:val="ListParagraph"/>
              <w:widowControl w:val="0"/>
              <w:numPr>
                <w:ilvl w:val="0"/>
                <w:numId w:val="5"/>
              </w:numPr>
              <w:autoSpaceDE w:val="0"/>
              <w:autoSpaceDN w:val="0"/>
              <w:adjustRightInd w:val="0"/>
              <w:spacing w:after="120" w:line="276" w:lineRule="auto"/>
              <w:ind w:left="346"/>
              <w:rPr>
                <w:rFonts w:ascii="Times New Roman" w:hAnsi="Times New Roman" w:cs="Times New Roman"/>
              </w:rPr>
            </w:pPr>
            <w:r w:rsidRPr="009E11C9">
              <w:rPr>
                <w:rFonts w:ascii="Times New Roman" w:hAnsi="Times New Roman" w:cs="Times New Roman"/>
              </w:rPr>
              <w:t>The students will identify how immigrants responded to the hardships endured when entering Ellis Island, using information learned from the illustrations, characters, setting, and plot in a picture book.</w:t>
            </w:r>
          </w:p>
          <w:p w14:paraId="2F998E7F" w14:textId="77777777" w:rsidR="009E11C9" w:rsidRPr="009E11C9" w:rsidRDefault="009E11C9" w:rsidP="00552B05">
            <w:pPr>
              <w:pStyle w:val="ListParagraph"/>
              <w:widowControl w:val="0"/>
              <w:numPr>
                <w:ilvl w:val="0"/>
                <w:numId w:val="5"/>
              </w:numPr>
              <w:autoSpaceDE w:val="0"/>
              <w:autoSpaceDN w:val="0"/>
              <w:adjustRightInd w:val="0"/>
              <w:spacing w:after="120" w:line="276" w:lineRule="auto"/>
              <w:ind w:left="346"/>
              <w:rPr>
                <w:rFonts w:ascii="Times New Roman" w:hAnsi="Times New Roman" w:cs="Times New Roman"/>
              </w:rPr>
            </w:pPr>
            <w:r w:rsidRPr="009E11C9">
              <w:rPr>
                <w:rFonts w:ascii="Times New Roman" w:hAnsi="Times New Roman" w:cs="Times New Roman"/>
              </w:rPr>
              <w:t>The students will utilize technology and other informational sources to explore information regarding Ellis Island.</w:t>
            </w:r>
          </w:p>
          <w:p w14:paraId="30FC59DB" w14:textId="77777777" w:rsidR="009E11C9" w:rsidRPr="009E11C9" w:rsidRDefault="009E11C9" w:rsidP="00552B05">
            <w:pPr>
              <w:pStyle w:val="ListParagraph"/>
              <w:widowControl w:val="0"/>
              <w:numPr>
                <w:ilvl w:val="0"/>
                <w:numId w:val="5"/>
              </w:numPr>
              <w:autoSpaceDE w:val="0"/>
              <w:autoSpaceDN w:val="0"/>
              <w:adjustRightInd w:val="0"/>
              <w:spacing w:after="120" w:line="276" w:lineRule="auto"/>
              <w:ind w:left="346"/>
              <w:rPr>
                <w:rFonts w:ascii="Times New Roman" w:hAnsi="Times New Roman" w:cs="Times New Roman"/>
              </w:rPr>
            </w:pPr>
            <w:r w:rsidRPr="009E11C9">
              <w:rPr>
                <w:rFonts w:ascii="Times New Roman" w:hAnsi="Times New Roman" w:cs="Times New Roman"/>
              </w:rPr>
              <w:t>The students will demonstrate their command of Standard English grammar, capitalization, punctuation, and spelling as well as produce clear and coherent writing when responding to journal prompts.</w:t>
            </w:r>
          </w:p>
          <w:p w14:paraId="5C0FF77B" w14:textId="77777777" w:rsidR="009E11C9" w:rsidRPr="009E11C9" w:rsidRDefault="009E11C9" w:rsidP="00552B05">
            <w:pPr>
              <w:pStyle w:val="ListParagraph"/>
              <w:widowControl w:val="0"/>
              <w:numPr>
                <w:ilvl w:val="0"/>
                <w:numId w:val="5"/>
              </w:numPr>
              <w:autoSpaceDE w:val="0"/>
              <w:autoSpaceDN w:val="0"/>
              <w:adjustRightInd w:val="0"/>
              <w:spacing w:after="120" w:line="276" w:lineRule="auto"/>
              <w:ind w:left="346"/>
              <w:rPr>
                <w:rFonts w:ascii="Times New Roman" w:hAnsi="Times New Roman" w:cs="Times New Roman"/>
              </w:rPr>
            </w:pPr>
            <w:r w:rsidRPr="009E11C9">
              <w:rPr>
                <w:rFonts w:ascii="Times New Roman" w:hAnsi="Times New Roman" w:cs="Times New Roman"/>
              </w:rPr>
              <w:t>The students will compose writing in which the development, organization, and style of the journal prompt responds to the appropriate writing task, purpose, and audience.</w:t>
            </w:r>
          </w:p>
          <w:p w14:paraId="6B960A1D" w14:textId="77777777" w:rsidR="009E11C9" w:rsidRPr="009E11C9" w:rsidRDefault="009E11C9" w:rsidP="00552B05">
            <w:pPr>
              <w:pStyle w:val="ListParagraph"/>
              <w:widowControl w:val="0"/>
              <w:numPr>
                <w:ilvl w:val="0"/>
                <w:numId w:val="5"/>
              </w:numPr>
              <w:autoSpaceDE w:val="0"/>
              <w:autoSpaceDN w:val="0"/>
              <w:adjustRightInd w:val="0"/>
              <w:spacing w:after="120" w:line="276" w:lineRule="auto"/>
              <w:ind w:left="346"/>
              <w:rPr>
                <w:rFonts w:ascii="Times New Roman" w:hAnsi="Times New Roman" w:cs="Times New Roman"/>
              </w:rPr>
            </w:pPr>
            <w:r w:rsidRPr="009E11C9">
              <w:rPr>
                <w:rFonts w:ascii="Times New Roman" w:hAnsi="Times New Roman" w:cs="Times New Roman"/>
              </w:rPr>
              <w:t>The students will use effective technique, well-chosen details, and a well-structured event sequence in a narrative about imagined experiences.</w:t>
            </w:r>
          </w:p>
          <w:p w14:paraId="760EF1F8" w14:textId="77777777" w:rsidR="009E11C9" w:rsidRPr="009E11C9" w:rsidRDefault="009E11C9" w:rsidP="00552B05">
            <w:pPr>
              <w:pStyle w:val="ListParagraph"/>
              <w:widowControl w:val="0"/>
              <w:numPr>
                <w:ilvl w:val="0"/>
                <w:numId w:val="5"/>
              </w:numPr>
              <w:autoSpaceDE w:val="0"/>
              <w:autoSpaceDN w:val="0"/>
              <w:adjustRightInd w:val="0"/>
              <w:spacing w:after="120" w:line="276" w:lineRule="auto"/>
              <w:ind w:left="346"/>
              <w:rPr>
                <w:rFonts w:ascii="Times New Roman" w:hAnsi="Times New Roman" w:cs="Times New Roman"/>
              </w:rPr>
            </w:pPr>
            <w:r w:rsidRPr="009E11C9">
              <w:rPr>
                <w:rFonts w:ascii="Times New Roman" w:hAnsi="Times New Roman" w:cs="Times New Roman"/>
              </w:rPr>
              <w:t>The students will further their understanding of the importance and significance of Ellis Island by learning about the hardships endured by immigrants on their journey by examining primary and secondary sources.</w:t>
            </w:r>
          </w:p>
          <w:p w14:paraId="3665A59D" w14:textId="77777777" w:rsidR="009E11C9" w:rsidRPr="009E11C9" w:rsidRDefault="009E11C9" w:rsidP="00552B05">
            <w:pPr>
              <w:pStyle w:val="ListParagraph"/>
              <w:widowControl w:val="0"/>
              <w:numPr>
                <w:ilvl w:val="0"/>
                <w:numId w:val="5"/>
              </w:numPr>
              <w:autoSpaceDE w:val="0"/>
              <w:autoSpaceDN w:val="0"/>
              <w:adjustRightInd w:val="0"/>
              <w:spacing w:after="120" w:line="276" w:lineRule="auto"/>
              <w:ind w:left="346"/>
              <w:rPr>
                <w:rFonts w:ascii="Times New Roman" w:hAnsi="Times New Roman" w:cs="Times New Roman"/>
              </w:rPr>
            </w:pPr>
            <w:r w:rsidRPr="009E11C9">
              <w:rPr>
                <w:rFonts w:ascii="Times New Roman" w:hAnsi="Times New Roman" w:cs="Times New Roman"/>
              </w:rPr>
              <w:t>The students will recognize Ellis Island, the individuals that passed through, and their experiences as symbols that represent the United States.</w:t>
            </w:r>
          </w:p>
          <w:p w14:paraId="748F4EE0" w14:textId="77777777" w:rsidR="009E11C9" w:rsidRPr="009E11C9" w:rsidRDefault="009E11C9" w:rsidP="00552B05">
            <w:pPr>
              <w:pStyle w:val="ListParagraph"/>
              <w:widowControl w:val="0"/>
              <w:numPr>
                <w:ilvl w:val="0"/>
                <w:numId w:val="5"/>
              </w:numPr>
              <w:autoSpaceDE w:val="0"/>
              <w:autoSpaceDN w:val="0"/>
              <w:adjustRightInd w:val="0"/>
              <w:spacing w:after="120" w:line="276" w:lineRule="auto"/>
              <w:ind w:left="346"/>
              <w:rPr>
                <w:rFonts w:ascii="Times New Roman" w:hAnsi="Times New Roman" w:cs="Times New Roman"/>
              </w:rPr>
            </w:pPr>
            <w:r w:rsidRPr="009E11C9">
              <w:rPr>
                <w:rFonts w:ascii="Times New Roman" w:hAnsi="Times New Roman" w:cs="Times New Roman"/>
              </w:rPr>
              <w:t>The students will ask and answer questions such as who, what, where, when, why, and how collaboratively to demonstrate understanding of the primary and secondary sources regarding the process of entering Ellis Island.</w:t>
            </w:r>
          </w:p>
          <w:p w14:paraId="38D1D538" w14:textId="77777777" w:rsidR="009E11C9" w:rsidRPr="009E11C9" w:rsidRDefault="009E11C9" w:rsidP="00552B05">
            <w:pPr>
              <w:pStyle w:val="ListParagraph"/>
              <w:widowControl w:val="0"/>
              <w:numPr>
                <w:ilvl w:val="0"/>
                <w:numId w:val="5"/>
              </w:numPr>
              <w:autoSpaceDE w:val="0"/>
              <w:autoSpaceDN w:val="0"/>
              <w:adjustRightInd w:val="0"/>
              <w:spacing w:after="120" w:line="276" w:lineRule="auto"/>
              <w:ind w:left="346"/>
              <w:rPr>
                <w:rFonts w:ascii="Times New Roman" w:hAnsi="Times New Roman" w:cs="Times New Roman"/>
              </w:rPr>
            </w:pPr>
            <w:r w:rsidRPr="009E11C9">
              <w:rPr>
                <w:rFonts w:ascii="Times New Roman" w:hAnsi="Times New Roman" w:cs="Times New Roman"/>
              </w:rPr>
              <w:t>The students will show their understanding of the experiences that immigrants had by writing in a journal that will show in detail descriptions of how people felt about moving to America, the hardships they endured, and the process they experienced when going through Ellis Island.</w:t>
            </w:r>
          </w:p>
        </w:tc>
      </w:tr>
      <w:tr w:rsidR="009E11C9" w:rsidRPr="00942C51" w14:paraId="045D34BD" w14:textId="77777777" w:rsidTr="00A714E4">
        <w:tblPrEx>
          <w:tblBorders>
            <w:top w:val="none" w:sz="0" w:space="0" w:color="auto"/>
          </w:tblBorders>
        </w:tblPrEx>
        <w:tc>
          <w:tcPr>
            <w:tcW w:w="190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0CAA0C9C" w14:textId="77777777" w:rsidR="009E11C9" w:rsidRPr="00942C51" w:rsidRDefault="009E11C9" w:rsidP="00942C51">
            <w:pPr>
              <w:widowControl w:val="0"/>
              <w:autoSpaceDE w:val="0"/>
              <w:autoSpaceDN w:val="0"/>
              <w:adjustRightInd w:val="0"/>
              <w:spacing w:after="120" w:line="23" w:lineRule="atLeast"/>
              <w:rPr>
                <w:rFonts w:ascii="Times New Roman" w:hAnsi="Times New Roman" w:cs="Times New Roman"/>
              </w:rPr>
            </w:pPr>
            <w:r w:rsidRPr="00942C51">
              <w:rPr>
                <w:rFonts w:ascii="Times New Roman" w:hAnsi="Times New Roman" w:cs="Times New Roman"/>
                <w:b/>
                <w:bCs/>
              </w:rPr>
              <w:t>NCSS Themes</w:t>
            </w:r>
          </w:p>
          <w:p w14:paraId="72B27397" w14:textId="77777777" w:rsidR="009E11C9" w:rsidRPr="00942C51" w:rsidRDefault="009E11C9" w:rsidP="00942C51">
            <w:pPr>
              <w:widowControl w:val="0"/>
              <w:autoSpaceDE w:val="0"/>
              <w:autoSpaceDN w:val="0"/>
              <w:adjustRightInd w:val="0"/>
              <w:spacing w:after="120" w:line="23" w:lineRule="atLeast"/>
              <w:rPr>
                <w:rFonts w:ascii="Times New Roman" w:hAnsi="Times New Roman" w:cs="Times New Roman"/>
              </w:rPr>
            </w:pPr>
            <w:r w:rsidRPr="00942C51">
              <w:rPr>
                <w:rFonts w:ascii="Times New Roman" w:hAnsi="Times New Roman" w:cs="Times New Roman"/>
                <w:b/>
                <w:bCs/>
              </w:rPr>
              <w:t>Common Core State Standards (CCSS)</w:t>
            </w:r>
          </w:p>
          <w:p w14:paraId="43096D87" w14:textId="77777777" w:rsidR="009E11C9" w:rsidRPr="00942C51" w:rsidRDefault="009E11C9" w:rsidP="00942C51">
            <w:pPr>
              <w:widowControl w:val="0"/>
              <w:autoSpaceDE w:val="0"/>
              <w:autoSpaceDN w:val="0"/>
              <w:adjustRightInd w:val="0"/>
              <w:spacing w:after="120" w:line="23" w:lineRule="atLeast"/>
              <w:rPr>
                <w:rFonts w:ascii="Times New Roman" w:hAnsi="Times New Roman" w:cs="Times New Roman"/>
              </w:rPr>
            </w:pPr>
            <w:r w:rsidRPr="00942C51">
              <w:rPr>
                <w:rFonts w:ascii="Times New Roman" w:hAnsi="Times New Roman" w:cs="Times New Roman"/>
                <w:b/>
                <w:bCs/>
              </w:rPr>
              <w:t>Next Generation</w:t>
            </w:r>
          </w:p>
          <w:p w14:paraId="5BBBAFAE" w14:textId="07B72136" w:rsidR="009E11C9" w:rsidRPr="00942C51" w:rsidRDefault="009E11C9" w:rsidP="00942C51">
            <w:pPr>
              <w:widowControl w:val="0"/>
              <w:autoSpaceDE w:val="0"/>
              <w:autoSpaceDN w:val="0"/>
              <w:adjustRightInd w:val="0"/>
              <w:spacing w:after="120" w:line="23" w:lineRule="atLeast"/>
              <w:rPr>
                <w:rFonts w:ascii="Times New Roman" w:hAnsi="Times New Roman" w:cs="Times New Roman"/>
              </w:rPr>
            </w:pPr>
            <w:r w:rsidRPr="00942C51">
              <w:rPr>
                <w:rFonts w:ascii="Times New Roman" w:hAnsi="Times New Roman" w:cs="Times New Roman"/>
                <w:b/>
                <w:bCs/>
              </w:rPr>
              <w:t xml:space="preserve">Sunshine State </w:t>
            </w:r>
            <w:r w:rsidRPr="00942C51">
              <w:rPr>
                <w:rFonts w:ascii="Times New Roman" w:hAnsi="Times New Roman" w:cs="Times New Roman"/>
                <w:b/>
                <w:bCs/>
              </w:rPr>
              <w:lastRenderedPageBreak/>
              <w:t>Standards (NGSSS)</w:t>
            </w:r>
          </w:p>
        </w:tc>
        <w:tc>
          <w:tcPr>
            <w:tcW w:w="909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67C7DAB1" w14:textId="7C0CEE44" w:rsidR="009E11C9" w:rsidRPr="00942C51" w:rsidRDefault="009E11C9" w:rsidP="00942C51">
            <w:pPr>
              <w:widowControl w:val="0"/>
              <w:autoSpaceDE w:val="0"/>
              <w:autoSpaceDN w:val="0"/>
              <w:adjustRightInd w:val="0"/>
              <w:spacing w:after="120" w:line="23" w:lineRule="atLeast"/>
              <w:rPr>
                <w:rFonts w:ascii="Times New Roman" w:hAnsi="Times New Roman" w:cs="Times New Roman"/>
              </w:rPr>
            </w:pPr>
            <w:r w:rsidRPr="00942C51">
              <w:rPr>
                <w:rFonts w:ascii="Times New Roman" w:hAnsi="Times New Roman" w:cs="Times New Roman"/>
                <w:b/>
                <w:bCs/>
              </w:rPr>
              <w:lastRenderedPageBreak/>
              <w:t>NCSS Theme(s):</w:t>
            </w:r>
          </w:p>
          <w:p w14:paraId="03D76311" w14:textId="171D972C" w:rsidR="009E11C9" w:rsidRPr="00942C51" w:rsidRDefault="009E11C9" w:rsidP="00942C51">
            <w:pPr>
              <w:widowControl w:val="0"/>
              <w:autoSpaceDE w:val="0"/>
              <w:autoSpaceDN w:val="0"/>
              <w:adjustRightInd w:val="0"/>
              <w:spacing w:after="120" w:line="23" w:lineRule="atLeast"/>
              <w:rPr>
                <w:rFonts w:ascii="Times New Roman" w:hAnsi="Times New Roman" w:cs="Times New Roman"/>
              </w:rPr>
            </w:pPr>
            <w:r w:rsidRPr="00942C51">
              <w:rPr>
                <w:rFonts w:ascii="Times New Roman" w:hAnsi="Times New Roman" w:cs="Times New Roman"/>
              </w:rPr>
              <w:t>Individuals, Groups, and Institutions</w:t>
            </w:r>
          </w:p>
          <w:p w14:paraId="653D3F2F" w14:textId="65358D32" w:rsidR="009E11C9" w:rsidRDefault="009E11C9" w:rsidP="00942C51">
            <w:pPr>
              <w:widowControl w:val="0"/>
              <w:autoSpaceDE w:val="0"/>
              <w:autoSpaceDN w:val="0"/>
              <w:adjustRightInd w:val="0"/>
              <w:spacing w:after="120" w:line="23" w:lineRule="atLeast"/>
              <w:rPr>
                <w:rFonts w:ascii="Times New Roman" w:hAnsi="Times New Roman" w:cs="Times New Roman"/>
              </w:rPr>
            </w:pPr>
            <w:r w:rsidRPr="00942C51">
              <w:rPr>
                <w:rFonts w:ascii="Times New Roman" w:hAnsi="Times New Roman" w:cs="Times New Roman"/>
              </w:rPr>
              <w:t>Time, Continuity, and Change</w:t>
            </w:r>
          </w:p>
          <w:p w14:paraId="2BA26E25" w14:textId="77777777" w:rsidR="009E11C9" w:rsidRPr="00942C51" w:rsidRDefault="009E11C9" w:rsidP="00942C51">
            <w:pPr>
              <w:widowControl w:val="0"/>
              <w:autoSpaceDE w:val="0"/>
              <w:autoSpaceDN w:val="0"/>
              <w:adjustRightInd w:val="0"/>
              <w:spacing w:after="120" w:line="23" w:lineRule="atLeast"/>
              <w:rPr>
                <w:rFonts w:ascii="Times New Roman" w:hAnsi="Times New Roman" w:cs="Times New Roman"/>
              </w:rPr>
            </w:pPr>
            <w:bookmarkStart w:id="0" w:name="_GoBack"/>
            <w:bookmarkEnd w:id="0"/>
          </w:p>
          <w:p w14:paraId="17636AA7" w14:textId="79ADE3DC" w:rsidR="009E11C9" w:rsidRPr="00942C51" w:rsidRDefault="009E11C9" w:rsidP="00942C51">
            <w:pPr>
              <w:widowControl w:val="0"/>
              <w:autoSpaceDE w:val="0"/>
              <w:autoSpaceDN w:val="0"/>
              <w:adjustRightInd w:val="0"/>
              <w:spacing w:after="120" w:line="23" w:lineRule="atLeast"/>
              <w:rPr>
                <w:rFonts w:ascii="Times New Roman" w:hAnsi="Times New Roman" w:cs="Times New Roman"/>
              </w:rPr>
            </w:pPr>
            <w:r w:rsidRPr="00942C51">
              <w:rPr>
                <w:rFonts w:ascii="Times New Roman" w:hAnsi="Times New Roman" w:cs="Times New Roman"/>
                <w:b/>
                <w:bCs/>
              </w:rPr>
              <w:t>Common Core State Standards (CCSS):</w:t>
            </w:r>
          </w:p>
          <w:p w14:paraId="6AAA5DFD" w14:textId="1F0B5D72" w:rsidR="009E11C9" w:rsidRPr="009E11C9" w:rsidRDefault="009E11C9" w:rsidP="00942C51">
            <w:pPr>
              <w:widowControl w:val="0"/>
              <w:autoSpaceDE w:val="0"/>
              <w:autoSpaceDN w:val="0"/>
              <w:adjustRightInd w:val="0"/>
              <w:spacing w:after="120" w:line="23" w:lineRule="atLeast"/>
              <w:rPr>
                <w:rFonts w:ascii="Times New Roman" w:hAnsi="Times New Roman" w:cs="Times New Roman"/>
                <w:i/>
              </w:rPr>
            </w:pPr>
            <w:r w:rsidRPr="009E11C9">
              <w:rPr>
                <w:rFonts w:ascii="Times New Roman" w:hAnsi="Times New Roman" w:cs="Times New Roman"/>
                <w:bCs/>
                <w:i/>
              </w:rPr>
              <w:t>Reading Standards for Literature K-5</w:t>
            </w:r>
          </w:p>
          <w:p w14:paraId="734841C2" w14:textId="120C8EE5" w:rsidR="009E11C9" w:rsidRPr="00942C51" w:rsidRDefault="009E11C9" w:rsidP="00942C51">
            <w:pPr>
              <w:widowControl w:val="0"/>
              <w:autoSpaceDE w:val="0"/>
              <w:autoSpaceDN w:val="0"/>
              <w:adjustRightInd w:val="0"/>
              <w:spacing w:after="120" w:line="23" w:lineRule="atLeast"/>
              <w:rPr>
                <w:rFonts w:ascii="Times New Roman" w:hAnsi="Times New Roman" w:cs="Times New Roman"/>
              </w:rPr>
            </w:pPr>
            <w:r w:rsidRPr="00942C51">
              <w:rPr>
                <w:rFonts w:ascii="Times New Roman" w:hAnsi="Times New Roman" w:cs="Times New Roman"/>
              </w:rPr>
              <w:lastRenderedPageBreak/>
              <w:t>LACC.2.RL.1.3 Describe how characters in a story respond to major events and challenges.</w:t>
            </w:r>
          </w:p>
          <w:p w14:paraId="360FA5A4" w14:textId="77777777" w:rsidR="009E11C9" w:rsidRPr="00942C51" w:rsidRDefault="009E11C9" w:rsidP="00942C51">
            <w:pPr>
              <w:widowControl w:val="0"/>
              <w:autoSpaceDE w:val="0"/>
              <w:autoSpaceDN w:val="0"/>
              <w:adjustRightInd w:val="0"/>
              <w:spacing w:after="120" w:line="23" w:lineRule="atLeast"/>
              <w:rPr>
                <w:rFonts w:ascii="Times New Roman" w:hAnsi="Times New Roman" w:cs="Times New Roman"/>
              </w:rPr>
            </w:pPr>
            <w:r w:rsidRPr="00942C51">
              <w:rPr>
                <w:rFonts w:ascii="Times New Roman" w:hAnsi="Times New Roman" w:cs="Times New Roman"/>
              </w:rPr>
              <w:t xml:space="preserve">LACC.2.RL.3.7 Use information gained from the illustrations and words in a print or digital text to demonstrate understanding of its characters, setting, or </w:t>
            </w:r>
            <w:proofErr w:type="gramStart"/>
            <w:r w:rsidRPr="00942C51">
              <w:rPr>
                <w:rFonts w:ascii="Times New Roman" w:hAnsi="Times New Roman" w:cs="Times New Roman"/>
              </w:rPr>
              <w:t>plot</w:t>
            </w:r>
            <w:proofErr w:type="gramEnd"/>
            <w:r w:rsidRPr="00942C51">
              <w:rPr>
                <w:rFonts w:ascii="Times New Roman" w:hAnsi="Times New Roman" w:cs="Times New Roman"/>
              </w:rPr>
              <w:t>.</w:t>
            </w:r>
          </w:p>
          <w:p w14:paraId="1152494A" w14:textId="77777777" w:rsidR="009E11C9" w:rsidRPr="00942C51" w:rsidRDefault="009E11C9" w:rsidP="00942C51">
            <w:pPr>
              <w:widowControl w:val="0"/>
              <w:autoSpaceDE w:val="0"/>
              <w:autoSpaceDN w:val="0"/>
              <w:adjustRightInd w:val="0"/>
              <w:spacing w:after="120" w:line="23" w:lineRule="atLeast"/>
              <w:rPr>
                <w:rFonts w:ascii="Times New Roman" w:hAnsi="Times New Roman" w:cs="Times New Roman"/>
              </w:rPr>
            </w:pPr>
          </w:p>
          <w:p w14:paraId="4E7A08B8" w14:textId="06D2AEAD" w:rsidR="009E11C9" w:rsidRPr="009E11C9" w:rsidRDefault="009E11C9" w:rsidP="00942C51">
            <w:pPr>
              <w:widowControl w:val="0"/>
              <w:autoSpaceDE w:val="0"/>
              <w:autoSpaceDN w:val="0"/>
              <w:adjustRightInd w:val="0"/>
              <w:spacing w:after="120" w:line="23" w:lineRule="atLeast"/>
              <w:rPr>
                <w:rFonts w:ascii="Times New Roman" w:hAnsi="Times New Roman" w:cs="Times New Roman"/>
                <w:i/>
              </w:rPr>
            </w:pPr>
            <w:r w:rsidRPr="009E11C9">
              <w:rPr>
                <w:rFonts w:ascii="Times New Roman" w:hAnsi="Times New Roman" w:cs="Times New Roman"/>
                <w:bCs/>
                <w:i/>
              </w:rPr>
              <w:t>Reading Standards for Informational Text K-5</w:t>
            </w:r>
          </w:p>
          <w:p w14:paraId="3AAD5283" w14:textId="77777777" w:rsidR="009E11C9" w:rsidRPr="00942C51" w:rsidRDefault="009E11C9" w:rsidP="00942C51">
            <w:pPr>
              <w:widowControl w:val="0"/>
              <w:autoSpaceDE w:val="0"/>
              <w:autoSpaceDN w:val="0"/>
              <w:adjustRightInd w:val="0"/>
              <w:spacing w:after="120" w:line="23" w:lineRule="atLeast"/>
              <w:rPr>
                <w:rFonts w:ascii="Times New Roman" w:hAnsi="Times New Roman" w:cs="Times New Roman"/>
              </w:rPr>
            </w:pPr>
            <w:r w:rsidRPr="00942C51">
              <w:rPr>
                <w:rFonts w:ascii="Times New Roman" w:hAnsi="Times New Roman" w:cs="Times New Roman"/>
              </w:rPr>
              <w:t xml:space="preserve">LACC.2.RI.1.1 Ask and answer such questions as </w:t>
            </w:r>
            <w:r w:rsidRPr="00942C51">
              <w:rPr>
                <w:rFonts w:ascii="Times New Roman" w:hAnsi="Times New Roman" w:cs="Times New Roman"/>
                <w:i/>
                <w:iCs/>
              </w:rPr>
              <w:t>who, what, where, when, why,</w:t>
            </w:r>
            <w:r w:rsidRPr="00942C51">
              <w:rPr>
                <w:rFonts w:ascii="Times New Roman" w:hAnsi="Times New Roman" w:cs="Times New Roman"/>
              </w:rPr>
              <w:t xml:space="preserve"> and </w:t>
            </w:r>
            <w:r w:rsidRPr="00942C51">
              <w:rPr>
                <w:rFonts w:ascii="Times New Roman" w:hAnsi="Times New Roman" w:cs="Times New Roman"/>
                <w:i/>
                <w:iCs/>
              </w:rPr>
              <w:t>how</w:t>
            </w:r>
            <w:r w:rsidRPr="00942C51">
              <w:rPr>
                <w:rFonts w:ascii="Times New Roman" w:hAnsi="Times New Roman" w:cs="Times New Roman"/>
              </w:rPr>
              <w:t xml:space="preserve"> to demonstrate understanding of key details in a text.</w:t>
            </w:r>
          </w:p>
          <w:p w14:paraId="26433300" w14:textId="77777777" w:rsidR="009E11C9" w:rsidRPr="00942C51" w:rsidRDefault="009E11C9" w:rsidP="00942C51">
            <w:pPr>
              <w:widowControl w:val="0"/>
              <w:autoSpaceDE w:val="0"/>
              <w:autoSpaceDN w:val="0"/>
              <w:adjustRightInd w:val="0"/>
              <w:spacing w:after="120" w:line="23" w:lineRule="atLeast"/>
              <w:rPr>
                <w:rFonts w:ascii="Times New Roman" w:hAnsi="Times New Roman" w:cs="Times New Roman"/>
              </w:rPr>
            </w:pPr>
          </w:p>
          <w:p w14:paraId="06508524" w14:textId="5B83E143" w:rsidR="009E11C9" w:rsidRPr="009E11C9" w:rsidRDefault="009E11C9" w:rsidP="00942C51">
            <w:pPr>
              <w:widowControl w:val="0"/>
              <w:autoSpaceDE w:val="0"/>
              <w:autoSpaceDN w:val="0"/>
              <w:adjustRightInd w:val="0"/>
              <w:spacing w:after="120" w:line="23" w:lineRule="atLeast"/>
              <w:rPr>
                <w:rFonts w:ascii="Times New Roman" w:hAnsi="Times New Roman" w:cs="Times New Roman"/>
                <w:i/>
              </w:rPr>
            </w:pPr>
            <w:r w:rsidRPr="009E11C9">
              <w:rPr>
                <w:rFonts w:ascii="Times New Roman" w:hAnsi="Times New Roman" w:cs="Times New Roman"/>
                <w:bCs/>
                <w:i/>
              </w:rPr>
              <w:t>Writing Standards for Writing 2nd Grade</w:t>
            </w:r>
          </w:p>
          <w:p w14:paraId="44632A9A" w14:textId="6D65ACF1" w:rsidR="009E11C9" w:rsidRPr="00942C51" w:rsidRDefault="009E11C9" w:rsidP="00942C51">
            <w:pPr>
              <w:widowControl w:val="0"/>
              <w:autoSpaceDE w:val="0"/>
              <w:autoSpaceDN w:val="0"/>
              <w:adjustRightInd w:val="0"/>
              <w:spacing w:after="120" w:line="23" w:lineRule="atLeast"/>
              <w:rPr>
                <w:rFonts w:ascii="Times New Roman" w:hAnsi="Times New Roman" w:cs="Times New Roman"/>
              </w:rPr>
            </w:pPr>
            <w:r w:rsidRPr="00942C51">
              <w:rPr>
                <w:rFonts w:ascii="Times New Roman" w:hAnsi="Times New Roman" w:cs="Times New Roman"/>
              </w:rPr>
              <w:t>LACC.2.SL.2.6 Produce complete sentences when appropriate to task and situation in order to provide requested detail or clarification.</w:t>
            </w:r>
          </w:p>
          <w:p w14:paraId="084FDA33" w14:textId="70A87F13" w:rsidR="009E11C9" w:rsidRPr="00942C51" w:rsidRDefault="009E11C9" w:rsidP="00942C51">
            <w:pPr>
              <w:widowControl w:val="0"/>
              <w:autoSpaceDE w:val="0"/>
              <w:autoSpaceDN w:val="0"/>
              <w:adjustRightInd w:val="0"/>
              <w:spacing w:after="120" w:line="23" w:lineRule="atLeast"/>
              <w:rPr>
                <w:rFonts w:ascii="Times New Roman" w:hAnsi="Times New Roman" w:cs="Times New Roman"/>
              </w:rPr>
            </w:pPr>
            <w:r w:rsidRPr="00942C51">
              <w:rPr>
                <w:rFonts w:ascii="Times New Roman" w:hAnsi="Times New Roman" w:cs="Times New Roman"/>
              </w:rPr>
              <w:t>LACC.2.W.1.3 Write narratives in which they recount a well-elaborated event or short sequence of events, include details to describe actions, thoughts, and feelings, use temporal words to signal event order, and provide a sense of closure.</w:t>
            </w:r>
          </w:p>
          <w:p w14:paraId="154DAF3F" w14:textId="0B2000E7" w:rsidR="009E11C9" w:rsidRPr="00942C51" w:rsidRDefault="009E11C9" w:rsidP="00942C51">
            <w:pPr>
              <w:widowControl w:val="0"/>
              <w:autoSpaceDE w:val="0"/>
              <w:autoSpaceDN w:val="0"/>
              <w:adjustRightInd w:val="0"/>
              <w:spacing w:after="120" w:line="23" w:lineRule="atLeast"/>
              <w:rPr>
                <w:rFonts w:ascii="Times New Roman" w:hAnsi="Times New Roman" w:cs="Times New Roman"/>
              </w:rPr>
            </w:pPr>
            <w:r w:rsidRPr="00942C51">
              <w:rPr>
                <w:rFonts w:ascii="Times New Roman" w:hAnsi="Times New Roman" w:cs="Times New Roman"/>
              </w:rPr>
              <w:t>LACC.K12.L.1.1 Demonstrate command of the conventions of standard English grammar and usage when writing or speaking.</w:t>
            </w:r>
          </w:p>
          <w:p w14:paraId="6430141B" w14:textId="65CF6147" w:rsidR="009E11C9" w:rsidRPr="00942C51" w:rsidRDefault="009E11C9" w:rsidP="00942C51">
            <w:pPr>
              <w:widowControl w:val="0"/>
              <w:autoSpaceDE w:val="0"/>
              <w:autoSpaceDN w:val="0"/>
              <w:adjustRightInd w:val="0"/>
              <w:spacing w:after="120" w:line="23" w:lineRule="atLeast"/>
              <w:rPr>
                <w:rFonts w:ascii="Times New Roman" w:hAnsi="Times New Roman" w:cs="Times New Roman"/>
              </w:rPr>
            </w:pPr>
            <w:r w:rsidRPr="00942C51">
              <w:rPr>
                <w:rFonts w:ascii="Times New Roman" w:hAnsi="Times New Roman" w:cs="Times New Roman"/>
              </w:rPr>
              <w:t>LACC.K12.L.1.2 Demonstrate command of the conventions of standard English capitalization, punctuation, and spelling when writing.</w:t>
            </w:r>
          </w:p>
          <w:p w14:paraId="098237AF" w14:textId="5FD3C5F2" w:rsidR="009E11C9" w:rsidRPr="00942C51" w:rsidRDefault="009E11C9" w:rsidP="00942C51">
            <w:pPr>
              <w:widowControl w:val="0"/>
              <w:autoSpaceDE w:val="0"/>
              <w:autoSpaceDN w:val="0"/>
              <w:adjustRightInd w:val="0"/>
              <w:spacing w:after="120" w:line="23" w:lineRule="atLeast"/>
              <w:rPr>
                <w:rFonts w:ascii="Times New Roman" w:hAnsi="Times New Roman" w:cs="Times New Roman"/>
              </w:rPr>
            </w:pPr>
            <w:r w:rsidRPr="00942C51">
              <w:rPr>
                <w:rFonts w:ascii="Times New Roman" w:hAnsi="Times New Roman" w:cs="Times New Roman"/>
              </w:rPr>
              <w:t>LACC.K12.W.1.3 Write narratives to develop real or imagined experiences or events using effective technique, well-chosen details, and well-structured event sequences.</w:t>
            </w:r>
          </w:p>
          <w:p w14:paraId="639EE7C0" w14:textId="77777777" w:rsidR="009E11C9" w:rsidRPr="00942C51" w:rsidRDefault="009E11C9" w:rsidP="00942C51">
            <w:pPr>
              <w:widowControl w:val="0"/>
              <w:autoSpaceDE w:val="0"/>
              <w:autoSpaceDN w:val="0"/>
              <w:adjustRightInd w:val="0"/>
              <w:spacing w:after="120" w:line="23" w:lineRule="atLeast"/>
              <w:rPr>
                <w:rFonts w:ascii="Times New Roman" w:hAnsi="Times New Roman" w:cs="Times New Roman"/>
              </w:rPr>
            </w:pPr>
            <w:r w:rsidRPr="00942C51">
              <w:rPr>
                <w:rFonts w:ascii="Times New Roman" w:hAnsi="Times New Roman" w:cs="Times New Roman"/>
              </w:rPr>
              <w:t>LACC.K12.W.2.4 Produce clear and coherent writing in which the development, organization, and style are appropriate to task, purpose, and audience.</w:t>
            </w:r>
          </w:p>
          <w:p w14:paraId="622D8CE9" w14:textId="77777777" w:rsidR="009E11C9" w:rsidRPr="00942C51" w:rsidRDefault="009E11C9" w:rsidP="00942C51">
            <w:pPr>
              <w:widowControl w:val="0"/>
              <w:autoSpaceDE w:val="0"/>
              <w:autoSpaceDN w:val="0"/>
              <w:adjustRightInd w:val="0"/>
              <w:spacing w:after="120" w:line="23" w:lineRule="atLeast"/>
              <w:rPr>
                <w:rFonts w:ascii="Times New Roman" w:hAnsi="Times New Roman" w:cs="Times New Roman"/>
              </w:rPr>
            </w:pPr>
          </w:p>
          <w:p w14:paraId="3F17AB0B" w14:textId="5A5DB6FE" w:rsidR="009E11C9" w:rsidRPr="00942C51" w:rsidRDefault="009E11C9" w:rsidP="00942C51">
            <w:pPr>
              <w:widowControl w:val="0"/>
              <w:autoSpaceDE w:val="0"/>
              <w:autoSpaceDN w:val="0"/>
              <w:adjustRightInd w:val="0"/>
              <w:spacing w:after="120" w:line="23" w:lineRule="atLeast"/>
              <w:rPr>
                <w:rFonts w:ascii="Times New Roman" w:hAnsi="Times New Roman" w:cs="Times New Roman"/>
              </w:rPr>
            </w:pPr>
            <w:r w:rsidRPr="00942C51">
              <w:rPr>
                <w:rFonts w:ascii="Times New Roman" w:hAnsi="Times New Roman" w:cs="Times New Roman"/>
                <w:b/>
                <w:bCs/>
              </w:rPr>
              <w:t>Next Generation Sunshine State Standards (NGSSS):</w:t>
            </w:r>
          </w:p>
          <w:p w14:paraId="0A099ED7" w14:textId="77777777" w:rsidR="009E11C9" w:rsidRPr="00942C51" w:rsidRDefault="009E11C9" w:rsidP="00942C51">
            <w:pPr>
              <w:widowControl w:val="0"/>
              <w:autoSpaceDE w:val="0"/>
              <w:autoSpaceDN w:val="0"/>
              <w:adjustRightInd w:val="0"/>
              <w:spacing w:after="120" w:line="23" w:lineRule="atLeast"/>
              <w:rPr>
                <w:rFonts w:ascii="Times New Roman" w:hAnsi="Times New Roman" w:cs="Times New Roman"/>
              </w:rPr>
            </w:pPr>
            <w:r w:rsidRPr="00942C51">
              <w:rPr>
                <w:rFonts w:ascii="Times New Roman" w:hAnsi="Times New Roman" w:cs="Times New Roman"/>
              </w:rPr>
              <w:t>SS.2.A.1.1 Examine primary and secondary sources.</w:t>
            </w:r>
          </w:p>
          <w:p w14:paraId="015040E7" w14:textId="5842258F" w:rsidR="009E11C9" w:rsidRPr="00942C51" w:rsidRDefault="009E11C9" w:rsidP="00942C51">
            <w:pPr>
              <w:widowControl w:val="0"/>
              <w:autoSpaceDE w:val="0"/>
              <w:autoSpaceDN w:val="0"/>
              <w:adjustRightInd w:val="0"/>
              <w:spacing w:after="120" w:line="23" w:lineRule="atLeast"/>
              <w:rPr>
                <w:rFonts w:ascii="Times New Roman" w:hAnsi="Times New Roman" w:cs="Times New Roman"/>
              </w:rPr>
            </w:pPr>
            <w:r w:rsidRPr="00942C51">
              <w:rPr>
                <w:rFonts w:ascii="Times New Roman" w:hAnsi="Times New Roman" w:cs="Times New Roman"/>
              </w:rPr>
              <w:t>SS.2.A.1.2 Utilize the media center, technology, or other informational sources to locate information that provides answers to questions about a historical topic.</w:t>
            </w:r>
          </w:p>
          <w:p w14:paraId="7ED685C7" w14:textId="77777777" w:rsidR="009E11C9" w:rsidRPr="00942C51" w:rsidRDefault="009E11C9" w:rsidP="00942C51">
            <w:pPr>
              <w:widowControl w:val="0"/>
              <w:autoSpaceDE w:val="0"/>
              <w:autoSpaceDN w:val="0"/>
              <w:adjustRightInd w:val="0"/>
              <w:spacing w:after="120" w:line="23" w:lineRule="atLeast"/>
              <w:rPr>
                <w:rFonts w:ascii="Times New Roman" w:hAnsi="Times New Roman" w:cs="Times New Roman"/>
              </w:rPr>
            </w:pPr>
            <w:r w:rsidRPr="00942C51">
              <w:rPr>
                <w:rFonts w:ascii="Times New Roman" w:hAnsi="Times New Roman" w:cs="Times New Roman"/>
              </w:rPr>
              <w:t>SS.2.A.2.6 Discuss importance of Ellis Island and Statue of Liberty to immigration from 1892-1954.</w:t>
            </w:r>
          </w:p>
          <w:p w14:paraId="06D7156A" w14:textId="77777777" w:rsidR="009E11C9" w:rsidRPr="00942C51" w:rsidRDefault="009E11C9" w:rsidP="00942C51">
            <w:pPr>
              <w:widowControl w:val="0"/>
              <w:autoSpaceDE w:val="0"/>
              <w:autoSpaceDN w:val="0"/>
              <w:adjustRightInd w:val="0"/>
              <w:spacing w:after="120" w:line="23" w:lineRule="atLeast"/>
              <w:rPr>
                <w:rFonts w:ascii="Times New Roman" w:hAnsi="Times New Roman" w:cs="Times New Roman"/>
              </w:rPr>
            </w:pPr>
            <w:r w:rsidRPr="00942C51">
              <w:rPr>
                <w:rFonts w:ascii="Times New Roman" w:hAnsi="Times New Roman" w:cs="Times New Roman"/>
              </w:rPr>
              <w:t>SS.2.C.3.2 Recognize symbols, individuals, events, and documents that represent the United States.</w:t>
            </w:r>
          </w:p>
        </w:tc>
      </w:tr>
      <w:tr w:rsidR="009E11C9" w:rsidRPr="00942C51" w14:paraId="1D145B2E" w14:textId="77777777" w:rsidTr="00A714E4">
        <w:tblPrEx>
          <w:tblBorders>
            <w:top w:val="none" w:sz="0" w:space="0" w:color="auto"/>
          </w:tblBorders>
        </w:tblPrEx>
        <w:trPr>
          <w:trHeight w:val="6280"/>
        </w:trPr>
        <w:tc>
          <w:tcPr>
            <w:tcW w:w="190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06BCF71A" w14:textId="77777777" w:rsidR="009E11C9" w:rsidRPr="00942C51" w:rsidRDefault="009E11C9" w:rsidP="00942C51">
            <w:pPr>
              <w:widowControl w:val="0"/>
              <w:autoSpaceDE w:val="0"/>
              <w:autoSpaceDN w:val="0"/>
              <w:adjustRightInd w:val="0"/>
              <w:spacing w:after="120" w:line="23" w:lineRule="atLeast"/>
              <w:rPr>
                <w:rFonts w:ascii="Times New Roman" w:hAnsi="Times New Roman" w:cs="Times New Roman"/>
              </w:rPr>
            </w:pPr>
            <w:r w:rsidRPr="00942C51">
              <w:rPr>
                <w:rFonts w:ascii="Times New Roman" w:hAnsi="Times New Roman" w:cs="Times New Roman"/>
                <w:b/>
                <w:bCs/>
              </w:rPr>
              <w:lastRenderedPageBreak/>
              <w:t>Assessment</w:t>
            </w:r>
          </w:p>
          <w:p w14:paraId="6834595C" w14:textId="1781C001" w:rsidR="009E11C9" w:rsidRPr="00942C51" w:rsidRDefault="009E11C9" w:rsidP="00942C51">
            <w:pPr>
              <w:widowControl w:val="0"/>
              <w:tabs>
                <w:tab w:val="left" w:pos="220"/>
                <w:tab w:val="left" w:pos="720"/>
              </w:tabs>
              <w:autoSpaceDE w:val="0"/>
              <w:autoSpaceDN w:val="0"/>
              <w:adjustRightInd w:val="0"/>
              <w:spacing w:after="120" w:line="23" w:lineRule="atLeast"/>
              <w:rPr>
                <w:rFonts w:ascii="Times New Roman" w:hAnsi="Times New Roman" w:cs="Times New Roman"/>
              </w:rPr>
            </w:pPr>
          </w:p>
        </w:tc>
        <w:tc>
          <w:tcPr>
            <w:tcW w:w="909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11685A4F" w14:textId="77777777" w:rsidR="009E11C9" w:rsidRPr="009E11C9" w:rsidRDefault="009E11C9" w:rsidP="009E11C9">
            <w:pPr>
              <w:spacing w:after="120" w:line="276" w:lineRule="auto"/>
              <w:rPr>
                <w:rFonts w:ascii="Times New Roman" w:hAnsi="Times New Roman" w:cs="Times New Roman"/>
                <w:b/>
                <w:lang w:bidi="x-none"/>
              </w:rPr>
            </w:pPr>
            <w:r w:rsidRPr="009E11C9">
              <w:rPr>
                <w:rFonts w:ascii="Times New Roman" w:hAnsi="Times New Roman" w:cs="Times New Roman"/>
                <w:b/>
                <w:lang w:bidi="x-none"/>
              </w:rPr>
              <w:t xml:space="preserve">Unit Pre-Assessment: </w:t>
            </w:r>
          </w:p>
          <w:p w14:paraId="6B5D4C82" w14:textId="77777777" w:rsidR="009E11C9" w:rsidRPr="009E11C9" w:rsidRDefault="009E11C9" w:rsidP="009E11C9">
            <w:pPr>
              <w:spacing w:line="276" w:lineRule="auto"/>
              <w:rPr>
                <w:rFonts w:ascii="Times New Roman" w:hAnsi="Times New Roman" w:cs="Times New Roman"/>
                <w:bCs/>
                <w:i/>
                <w:color w:val="000000"/>
              </w:rPr>
            </w:pPr>
            <w:r w:rsidRPr="009E11C9">
              <w:rPr>
                <w:rFonts w:ascii="Times New Roman" w:hAnsi="Times New Roman" w:cs="Times New Roman"/>
                <w:bCs/>
                <w:i/>
                <w:color w:val="000000"/>
              </w:rPr>
              <w:t>(The assessment will be taken using the Interactive White Board. The students will answer the questions using personal remotes/clickers, and their results should be saved to document their progress.)</w:t>
            </w:r>
          </w:p>
          <w:p w14:paraId="754CFFD3" w14:textId="77777777" w:rsidR="009E11C9" w:rsidRPr="009E11C9" w:rsidRDefault="009E11C9" w:rsidP="009E11C9">
            <w:pPr>
              <w:spacing w:line="276" w:lineRule="auto"/>
              <w:rPr>
                <w:rFonts w:ascii="Times New Roman" w:hAnsi="Times New Roman" w:cs="Times New Roman"/>
                <w:color w:val="000000"/>
              </w:rPr>
            </w:pPr>
            <w:r w:rsidRPr="009E11C9">
              <w:rPr>
                <w:rFonts w:ascii="Times New Roman" w:hAnsi="Times New Roman" w:cs="Times New Roman"/>
                <w:color w:val="000000"/>
              </w:rPr>
              <w:br/>
              <w:t>1. How many immigrants were processed at Ellis Island between 1892 and 1954?</w:t>
            </w:r>
            <w:r w:rsidRPr="009E11C9">
              <w:rPr>
                <w:rFonts w:ascii="Times New Roman" w:hAnsi="Times New Roman" w:cs="Times New Roman"/>
                <w:color w:val="000000"/>
              </w:rPr>
              <w:br/>
              <w:t>a) 4 million</w:t>
            </w:r>
            <w:r w:rsidRPr="009E11C9">
              <w:rPr>
                <w:rFonts w:ascii="Times New Roman" w:hAnsi="Times New Roman" w:cs="Times New Roman"/>
                <w:color w:val="000000"/>
              </w:rPr>
              <w:br/>
              <w:t>b) 10 million</w:t>
            </w:r>
            <w:r w:rsidRPr="009E11C9">
              <w:rPr>
                <w:rFonts w:ascii="Times New Roman" w:hAnsi="Times New Roman" w:cs="Times New Roman"/>
                <w:color w:val="000000"/>
              </w:rPr>
              <w:br/>
            </w:r>
            <w:r w:rsidRPr="009E11C9">
              <w:rPr>
                <w:rFonts w:ascii="Times New Roman" w:hAnsi="Times New Roman" w:cs="Times New Roman"/>
                <w:b/>
                <w:bCs/>
                <w:color w:val="000000"/>
              </w:rPr>
              <w:t>c) 12 million</w:t>
            </w:r>
            <w:r w:rsidRPr="009E11C9">
              <w:rPr>
                <w:rFonts w:ascii="Times New Roman" w:hAnsi="Times New Roman" w:cs="Times New Roman"/>
                <w:color w:val="000000"/>
              </w:rPr>
              <w:br/>
              <w:t>d) 18 million</w:t>
            </w:r>
            <w:r w:rsidRPr="009E11C9">
              <w:rPr>
                <w:rFonts w:ascii="Times New Roman" w:hAnsi="Times New Roman" w:cs="Times New Roman"/>
                <w:color w:val="000000"/>
              </w:rPr>
              <w:br/>
            </w:r>
            <w:r w:rsidRPr="009E11C9">
              <w:rPr>
                <w:rFonts w:ascii="Times New Roman" w:hAnsi="Times New Roman" w:cs="Times New Roman"/>
                <w:color w:val="000000"/>
              </w:rPr>
              <w:br/>
              <w:t>2. Why did most immigrants journey to America?</w:t>
            </w:r>
            <w:r w:rsidRPr="009E11C9">
              <w:rPr>
                <w:rFonts w:ascii="Times New Roman" w:hAnsi="Times New Roman" w:cs="Times New Roman"/>
                <w:color w:val="000000"/>
              </w:rPr>
              <w:br/>
              <w:t>a) They wanted a better life</w:t>
            </w:r>
            <w:r w:rsidRPr="009E11C9">
              <w:rPr>
                <w:rFonts w:ascii="Times New Roman" w:hAnsi="Times New Roman" w:cs="Times New Roman"/>
                <w:color w:val="000000"/>
              </w:rPr>
              <w:br/>
              <w:t>b) To find a job</w:t>
            </w:r>
            <w:r w:rsidRPr="009E11C9">
              <w:rPr>
                <w:rFonts w:ascii="Times New Roman" w:hAnsi="Times New Roman" w:cs="Times New Roman"/>
                <w:color w:val="000000"/>
              </w:rPr>
              <w:br/>
              <w:t>c) Religious freedom</w:t>
            </w:r>
            <w:r w:rsidRPr="009E11C9">
              <w:rPr>
                <w:rFonts w:ascii="Times New Roman" w:hAnsi="Times New Roman" w:cs="Times New Roman"/>
                <w:color w:val="000000"/>
              </w:rPr>
              <w:br/>
            </w:r>
            <w:r w:rsidRPr="009E11C9">
              <w:rPr>
                <w:rFonts w:ascii="Times New Roman" w:hAnsi="Times New Roman" w:cs="Times New Roman"/>
                <w:b/>
                <w:bCs/>
                <w:color w:val="000000"/>
              </w:rPr>
              <w:t>d) All of the above</w:t>
            </w:r>
            <w:r w:rsidRPr="009E11C9">
              <w:rPr>
                <w:rFonts w:ascii="Times New Roman" w:hAnsi="Times New Roman" w:cs="Times New Roman"/>
                <w:color w:val="000000"/>
              </w:rPr>
              <w:br/>
            </w:r>
            <w:r w:rsidRPr="009E11C9">
              <w:rPr>
                <w:rFonts w:ascii="Times New Roman" w:hAnsi="Times New Roman" w:cs="Times New Roman"/>
                <w:color w:val="000000"/>
              </w:rPr>
              <w:br/>
              <w:t>3. How long was the ship journey across the Atlantic Ocean as immigrants traveled to America?</w:t>
            </w:r>
            <w:r w:rsidRPr="009E11C9">
              <w:rPr>
                <w:rFonts w:ascii="Times New Roman" w:hAnsi="Times New Roman" w:cs="Times New Roman"/>
                <w:color w:val="000000"/>
              </w:rPr>
              <w:br/>
              <w:t>a) Three to six days</w:t>
            </w:r>
            <w:r w:rsidRPr="009E11C9">
              <w:rPr>
                <w:rFonts w:ascii="Times New Roman" w:hAnsi="Times New Roman" w:cs="Times New Roman"/>
                <w:color w:val="000000"/>
              </w:rPr>
              <w:br/>
            </w:r>
            <w:r w:rsidRPr="009E11C9">
              <w:rPr>
                <w:rFonts w:ascii="Times New Roman" w:hAnsi="Times New Roman" w:cs="Times New Roman"/>
                <w:b/>
                <w:bCs/>
                <w:color w:val="000000"/>
              </w:rPr>
              <w:t>b) One to two weeks</w:t>
            </w:r>
            <w:r w:rsidRPr="009E11C9">
              <w:rPr>
                <w:rFonts w:ascii="Times New Roman" w:hAnsi="Times New Roman" w:cs="Times New Roman"/>
                <w:color w:val="000000"/>
              </w:rPr>
              <w:br/>
              <w:t>c) One month</w:t>
            </w:r>
            <w:r w:rsidRPr="009E11C9">
              <w:rPr>
                <w:rFonts w:ascii="Times New Roman" w:hAnsi="Times New Roman" w:cs="Times New Roman"/>
                <w:color w:val="000000"/>
              </w:rPr>
              <w:br/>
              <w:t>d) One year</w:t>
            </w:r>
            <w:r w:rsidRPr="009E11C9">
              <w:rPr>
                <w:rFonts w:ascii="Times New Roman" w:hAnsi="Times New Roman" w:cs="Times New Roman"/>
                <w:color w:val="000000"/>
              </w:rPr>
              <w:br/>
            </w:r>
            <w:r w:rsidRPr="009E11C9">
              <w:rPr>
                <w:rFonts w:ascii="Times New Roman" w:hAnsi="Times New Roman" w:cs="Times New Roman"/>
                <w:color w:val="000000"/>
              </w:rPr>
              <w:br/>
              <w:t>4. Where on the ship would you find most immigrants?</w:t>
            </w:r>
            <w:r w:rsidRPr="009E11C9">
              <w:rPr>
                <w:rFonts w:ascii="Times New Roman" w:hAnsi="Times New Roman" w:cs="Times New Roman"/>
                <w:color w:val="000000"/>
              </w:rPr>
              <w:br/>
              <w:t>a) Staterooms</w:t>
            </w:r>
            <w:r w:rsidRPr="009E11C9">
              <w:rPr>
                <w:rFonts w:ascii="Times New Roman" w:hAnsi="Times New Roman" w:cs="Times New Roman"/>
                <w:color w:val="000000"/>
              </w:rPr>
              <w:br/>
              <w:t>b) Cabins</w:t>
            </w:r>
            <w:r w:rsidRPr="009E11C9">
              <w:rPr>
                <w:rFonts w:ascii="Times New Roman" w:hAnsi="Times New Roman" w:cs="Times New Roman"/>
                <w:color w:val="000000"/>
              </w:rPr>
              <w:br/>
            </w:r>
            <w:r w:rsidRPr="009E11C9">
              <w:rPr>
                <w:rFonts w:ascii="Times New Roman" w:hAnsi="Times New Roman" w:cs="Times New Roman"/>
                <w:b/>
                <w:bCs/>
                <w:color w:val="000000"/>
              </w:rPr>
              <w:t>c) Steerage</w:t>
            </w:r>
            <w:r w:rsidRPr="009E11C9">
              <w:rPr>
                <w:rFonts w:ascii="Times New Roman" w:hAnsi="Times New Roman" w:cs="Times New Roman"/>
                <w:color w:val="000000"/>
              </w:rPr>
              <w:br/>
              <w:t>d) Cargo hold</w:t>
            </w:r>
          </w:p>
          <w:p w14:paraId="2BA218B4" w14:textId="77777777" w:rsidR="009E11C9" w:rsidRDefault="009E11C9" w:rsidP="009E11C9">
            <w:pPr>
              <w:spacing w:line="276" w:lineRule="auto"/>
              <w:rPr>
                <w:rFonts w:ascii="Times New Roman" w:hAnsi="Times New Roman" w:cs="Times New Roman"/>
                <w:color w:val="000000"/>
              </w:rPr>
            </w:pPr>
            <w:r w:rsidRPr="009E11C9">
              <w:rPr>
                <w:rFonts w:ascii="Times New Roman" w:hAnsi="Times New Roman" w:cs="Times New Roman"/>
                <w:color w:val="000000"/>
              </w:rPr>
              <w:br/>
              <w:t>5. How did most immigrants travel to America?</w:t>
            </w:r>
            <w:r w:rsidRPr="009E11C9">
              <w:rPr>
                <w:rFonts w:ascii="Times New Roman" w:hAnsi="Times New Roman" w:cs="Times New Roman"/>
                <w:color w:val="000000"/>
              </w:rPr>
              <w:br/>
              <w:t>a) Airplane</w:t>
            </w:r>
            <w:r w:rsidRPr="009E11C9">
              <w:rPr>
                <w:rFonts w:ascii="Times New Roman" w:hAnsi="Times New Roman" w:cs="Times New Roman"/>
                <w:color w:val="000000"/>
              </w:rPr>
              <w:br/>
              <w:t>b) Submarine</w:t>
            </w:r>
            <w:r w:rsidRPr="009E11C9">
              <w:rPr>
                <w:rFonts w:ascii="Times New Roman" w:hAnsi="Times New Roman" w:cs="Times New Roman"/>
                <w:color w:val="000000"/>
              </w:rPr>
              <w:br/>
              <w:t>c) Train</w:t>
            </w:r>
            <w:r w:rsidRPr="009E11C9">
              <w:rPr>
                <w:rFonts w:ascii="Times New Roman" w:hAnsi="Times New Roman" w:cs="Times New Roman"/>
                <w:color w:val="000000"/>
              </w:rPr>
              <w:br/>
            </w:r>
            <w:r w:rsidRPr="009E11C9">
              <w:rPr>
                <w:rFonts w:ascii="Times New Roman" w:hAnsi="Times New Roman" w:cs="Times New Roman"/>
                <w:b/>
                <w:bCs/>
                <w:color w:val="000000"/>
              </w:rPr>
              <w:t>d) Steamship</w:t>
            </w:r>
            <w:r w:rsidRPr="009E11C9">
              <w:rPr>
                <w:rFonts w:ascii="Times New Roman" w:hAnsi="Times New Roman" w:cs="Times New Roman"/>
                <w:color w:val="000000"/>
              </w:rPr>
              <w:br/>
            </w:r>
            <w:r w:rsidRPr="009E11C9">
              <w:rPr>
                <w:rFonts w:ascii="Times New Roman" w:hAnsi="Times New Roman" w:cs="Times New Roman"/>
                <w:color w:val="000000"/>
              </w:rPr>
              <w:br/>
              <w:t>6. What was one of the first sights that immigrants saw when they arrived in New York Harbor?</w:t>
            </w:r>
            <w:r w:rsidRPr="009E11C9">
              <w:rPr>
                <w:rFonts w:ascii="Times New Roman" w:hAnsi="Times New Roman" w:cs="Times New Roman"/>
                <w:color w:val="000000"/>
              </w:rPr>
              <w:br/>
              <w:t>a) The Eiffel Tower</w:t>
            </w:r>
            <w:r w:rsidRPr="009E11C9">
              <w:rPr>
                <w:rFonts w:ascii="Times New Roman" w:hAnsi="Times New Roman" w:cs="Times New Roman"/>
                <w:color w:val="000000"/>
              </w:rPr>
              <w:br/>
            </w:r>
            <w:r w:rsidRPr="009E11C9">
              <w:rPr>
                <w:rFonts w:ascii="Times New Roman" w:hAnsi="Times New Roman" w:cs="Times New Roman"/>
                <w:b/>
                <w:bCs/>
                <w:color w:val="000000"/>
              </w:rPr>
              <w:t>b) The Statue of Liberty</w:t>
            </w:r>
            <w:r w:rsidRPr="009E11C9">
              <w:rPr>
                <w:rFonts w:ascii="Times New Roman" w:hAnsi="Times New Roman" w:cs="Times New Roman"/>
                <w:color w:val="000000"/>
              </w:rPr>
              <w:br/>
              <w:t>c) The Liberty Bell</w:t>
            </w:r>
            <w:r w:rsidRPr="009E11C9">
              <w:rPr>
                <w:rFonts w:ascii="Times New Roman" w:hAnsi="Times New Roman" w:cs="Times New Roman"/>
                <w:color w:val="000000"/>
              </w:rPr>
              <w:br/>
              <w:t>d) The Brooklyn Bridge</w:t>
            </w:r>
            <w:r w:rsidRPr="009E11C9">
              <w:rPr>
                <w:rFonts w:ascii="Times New Roman" w:hAnsi="Times New Roman" w:cs="Times New Roman"/>
                <w:color w:val="000000"/>
              </w:rPr>
              <w:br/>
            </w:r>
            <w:r w:rsidRPr="009E11C9">
              <w:rPr>
                <w:rFonts w:ascii="Times New Roman" w:hAnsi="Times New Roman" w:cs="Times New Roman"/>
                <w:color w:val="000000"/>
              </w:rPr>
              <w:br/>
              <w:t>7. How long did most immigrants spend going through the inspection procedures at Ellis Island?</w:t>
            </w:r>
            <w:r w:rsidRPr="009E11C9">
              <w:rPr>
                <w:rFonts w:ascii="Times New Roman" w:hAnsi="Times New Roman" w:cs="Times New Roman"/>
                <w:color w:val="000000"/>
              </w:rPr>
              <w:br/>
              <w:t>a) 2 to 4 hours</w:t>
            </w:r>
            <w:r w:rsidRPr="009E11C9">
              <w:rPr>
                <w:rFonts w:ascii="Times New Roman" w:hAnsi="Times New Roman" w:cs="Times New Roman"/>
                <w:color w:val="000000"/>
              </w:rPr>
              <w:br/>
            </w:r>
            <w:r w:rsidRPr="009E11C9">
              <w:rPr>
                <w:rFonts w:ascii="Times New Roman" w:hAnsi="Times New Roman" w:cs="Times New Roman"/>
                <w:b/>
                <w:bCs/>
                <w:color w:val="000000"/>
              </w:rPr>
              <w:t>b) 3 to 5 hours</w:t>
            </w:r>
            <w:r w:rsidRPr="009E11C9">
              <w:rPr>
                <w:rFonts w:ascii="Times New Roman" w:hAnsi="Times New Roman" w:cs="Times New Roman"/>
                <w:color w:val="000000"/>
              </w:rPr>
              <w:br/>
              <w:t>c) 6 to 8 hours</w:t>
            </w:r>
            <w:r w:rsidRPr="009E11C9">
              <w:rPr>
                <w:rFonts w:ascii="Times New Roman" w:hAnsi="Times New Roman" w:cs="Times New Roman"/>
                <w:color w:val="000000"/>
              </w:rPr>
              <w:br/>
              <w:t>d) Two days</w:t>
            </w:r>
            <w:r w:rsidRPr="009E11C9">
              <w:rPr>
                <w:rFonts w:ascii="Times New Roman" w:hAnsi="Times New Roman" w:cs="Times New Roman"/>
                <w:color w:val="000000"/>
              </w:rPr>
              <w:br/>
            </w:r>
          </w:p>
          <w:p w14:paraId="4A15DCC2" w14:textId="049A8790" w:rsidR="009E11C9" w:rsidRPr="009E11C9" w:rsidRDefault="009E11C9" w:rsidP="009E11C9">
            <w:pPr>
              <w:spacing w:line="276" w:lineRule="auto"/>
              <w:rPr>
                <w:rFonts w:ascii="Times New Roman" w:hAnsi="Times New Roman" w:cs="Times New Roman"/>
                <w:color w:val="000000"/>
              </w:rPr>
            </w:pPr>
            <w:r w:rsidRPr="009E11C9">
              <w:rPr>
                <w:rFonts w:ascii="Times New Roman" w:hAnsi="Times New Roman" w:cs="Times New Roman"/>
                <w:color w:val="000000"/>
              </w:rPr>
              <w:t>8. Medical and legal inspections took place in the Registry Room.</w:t>
            </w:r>
            <w:r w:rsidRPr="009E11C9">
              <w:rPr>
                <w:rFonts w:ascii="Times New Roman" w:hAnsi="Times New Roman" w:cs="Times New Roman"/>
                <w:color w:val="000000"/>
              </w:rPr>
              <w:br/>
            </w:r>
            <w:r w:rsidRPr="009E11C9">
              <w:rPr>
                <w:rFonts w:ascii="Times New Roman" w:hAnsi="Times New Roman" w:cs="Times New Roman"/>
                <w:b/>
                <w:color w:val="000000"/>
              </w:rPr>
              <w:t>a) True</w:t>
            </w:r>
            <w:r w:rsidRPr="009E11C9">
              <w:rPr>
                <w:rFonts w:ascii="Times New Roman" w:hAnsi="Times New Roman" w:cs="Times New Roman"/>
                <w:color w:val="000000"/>
              </w:rPr>
              <w:br/>
              <w:t>b) False</w:t>
            </w:r>
            <w:r w:rsidRPr="009E11C9">
              <w:rPr>
                <w:rFonts w:ascii="Times New Roman" w:hAnsi="Times New Roman" w:cs="Times New Roman"/>
                <w:color w:val="000000"/>
              </w:rPr>
              <w:br/>
            </w:r>
            <w:r w:rsidRPr="009E11C9">
              <w:rPr>
                <w:rFonts w:ascii="Times New Roman" w:hAnsi="Times New Roman" w:cs="Times New Roman"/>
                <w:color w:val="000000"/>
              </w:rPr>
              <w:br/>
              <w:t>9. What was the importance of the manifest?</w:t>
            </w:r>
            <w:r w:rsidRPr="009E11C9">
              <w:rPr>
                <w:rFonts w:ascii="Times New Roman" w:hAnsi="Times New Roman" w:cs="Times New Roman"/>
                <w:color w:val="000000"/>
              </w:rPr>
              <w:br/>
              <w:t>a) Ships would sink if they didn't have one.</w:t>
            </w:r>
            <w:r w:rsidRPr="009E11C9">
              <w:rPr>
                <w:rFonts w:ascii="Times New Roman" w:hAnsi="Times New Roman" w:cs="Times New Roman"/>
                <w:color w:val="000000"/>
              </w:rPr>
              <w:br/>
            </w:r>
            <w:r w:rsidRPr="009E11C9">
              <w:rPr>
                <w:rFonts w:ascii="Times New Roman" w:hAnsi="Times New Roman" w:cs="Times New Roman"/>
                <w:b/>
                <w:bCs/>
                <w:color w:val="000000"/>
              </w:rPr>
              <w:t>b) It listed information about every passenger.</w:t>
            </w:r>
            <w:r w:rsidRPr="009E11C9">
              <w:rPr>
                <w:rFonts w:ascii="Times New Roman" w:hAnsi="Times New Roman" w:cs="Times New Roman"/>
                <w:color w:val="000000"/>
              </w:rPr>
              <w:br/>
              <w:t>c) It held the passports of all the passengers.</w:t>
            </w:r>
            <w:r w:rsidRPr="009E11C9">
              <w:rPr>
                <w:rFonts w:ascii="Times New Roman" w:hAnsi="Times New Roman" w:cs="Times New Roman"/>
                <w:color w:val="000000"/>
              </w:rPr>
              <w:br/>
              <w:t>d) It wasn't important.</w:t>
            </w:r>
            <w:r w:rsidRPr="009E11C9">
              <w:rPr>
                <w:rFonts w:ascii="Times New Roman" w:hAnsi="Times New Roman" w:cs="Times New Roman"/>
                <w:color w:val="000000"/>
              </w:rPr>
              <w:br/>
            </w:r>
            <w:r w:rsidRPr="009E11C9">
              <w:rPr>
                <w:rFonts w:ascii="Times New Roman" w:hAnsi="Times New Roman" w:cs="Times New Roman"/>
                <w:color w:val="000000"/>
              </w:rPr>
              <w:br/>
              <w:t>10. What tests did immigrants have to pass during the inspection process?</w:t>
            </w:r>
            <w:r w:rsidRPr="009E11C9">
              <w:rPr>
                <w:rFonts w:ascii="Times New Roman" w:hAnsi="Times New Roman" w:cs="Times New Roman"/>
                <w:color w:val="000000"/>
              </w:rPr>
              <w:br/>
              <w:t>a) Reading and writing</w:t>
            </w:r>
            <w:r w:rsidRPr="009E11C9">
              <w:rPr>
                <w:rFonts w:ascii="Times New Roman" w:hAnsi="Times New Roman" w:cs="Times New Roman"/>
                <w:color w:val="000000"/>
              </w:rPr>
              <w:br/>
              <w:t>b) Dental and physical fitness</w:t>
            </w:r>
            <w:r w:rsidRPr="009E11C9">
              <w:rPr>
                <w:rFonts w:ascii="Times New Roman" w:hAnsi="Times New Roman" w:cs="Times New Roman"/>
                <w:color w:val="000000"/>
              </w:rPr>
              <w:br/>
            </w:r>
            <w:r w:rsidRPr="009E11C9">
              <w:rPr>
                <w:rFonts w:ascii="Times New Roman" w:hAnsi="Times New Roman" w:cs="Times New Roman"/>
                <w:b/>
                <w:bCs/>
                <w:color w:val="000000"/>
              </w:rPr>
              <w:t>c) Medical and legal</w:t>
            </w:r>
            <w:r w:rsidRPr="009E11C9">
              <w:rPr>
                <w:rFonts w:ascii="Times New Roman" w:hAnsi="Times New Roman" w:cs="Times New Roman"/>
                <w:color w:val="000000"/>
              </w:rPr>
              <w:br/>
              <w:t>d) Intelligence and financial</w:t>
            </w:r>
            <w:r w:rsidRPr="009E11C9">
              <w:rPr>
                <w:rFonts w:ascii="Times New Roman" w:hAnsi="Times New Roman" w:cs="Times New Roman"/>
                <w:color w:val="000000"/>
              </w:rPr>
              <w:br/>
            </w:r>
            <w:r w:rsidRPr="009E11C9">
              <w:rPr>
                <w:rFonts w:ascii="Times New Roman" w:hAnsi="Times New Roman" w:cs="Times New Roman"/>
                <w:color w:val="000000"/>
              </w:rPr>
              <w:br/>
              <w:t>11. What happened if an immigrant did not pass the medical inspection?</w:t>
            </w:r>
            <w:r w:rsidRPr="009E11C9">
              <w:rPr>
                <w:rFonts w:ascii="Times New Roman" w:hAnsi="Times New Roman" w:cs="Times New Roman"/>
                <w:color w:val="000000"/>
              </w:rPr>
              <w:br/>
              <w:t>a) They would be detained for several weeks.</w:t>
            </w:r>
            <w:r w:rsidRPr="009E11C9">
              <w:rPr>
                <w:rFonts w:ascii="Times New Roman" w:hAnsi="Times New Roman" w:cs="Times New Roman"/>
                <w:color w:val="000000"/>
              </w:rPr>
              <w:br/>
              <w:t>b) They might be sent back to their country of birth.</w:t>
            </w:r>
            <w:r w:rsidRPr="009E11C9">
              <w:rPr>
                <w:rFonts w:ascii="Times New Roman" w:hAnsi="Times New Roman" w:cs="Times New Roman"/>
                <w:color w:val="000000"/>
              </w:rPr>
              <w:br/>
              <w:t>c) They could be separated from their family.</w:t>
            </w:r>
            <w:r w:rsidRPr="009E11C9">
              <w:rPr>
                <w:rFonts w:ascii="Times New Roman" w:hAnsi="Times New Roman" w:cs="Times New Roman"/>
                <w:color w:val="000000"/>
              </w:rPr>
              <w:br/>
            </w:r>
            <w:r w:rsidRPr="009E11C9">
              <w:rPr>
                <w:rFonts w:ascii="Times New Roman" w:hAnsi="Times New Roman" w:cs="Times New Roman"/>
                <w:b/>
                <w:bCs/>
                <w:color w:val="000000"/>
              </w:rPr>
              <w:t>d) All of the above.</w:t>
            </w:r>
            <w:r w:rsidRPr="009E11C9">
              <w:rPr>
                <w:rFonts w:ascii="Times New Roman" w:hAnsi="Times New Roman" w:cs="Times New Roman"/>
                <w:color w:val="000000"/>
              </w:rPr>
              <w:br/>
            </w:r>
            <w:r w:rsidRPr="009E11C9">
              <w:rPr>
                <w:rFonts w:ascii="Times New Roman" w:hAnsi="Times New Roman" w:cs="Times New Roman"/>
                <w:color w:val="000000"/>
              </w:rPr>
              <w:br/>
              <w:t>12. What caused the Statue of Liberty to turn green?</w:t>
            </w:r>
            <w:r w:rsidRPr="009E11C9">
              <w:rPr>
                <w:rFonts w:ascii="Times New Roman" w:hAnsi="Times New Roman" w:cs="Times New Roman"/>
                <w:color w:val="000000"/>
              </w:rPr>
              <w:br/>
            </w:r>
            <w:r w:rsidRPr="009E11C9">
              <w:rPr>
                <w:rFonts w:ascii="Times New Roman" w:hAnsi="Times New Roman" w:cs="Times New Roman"/>
                <w:b/>
                <w:bCs/>
                <w:color w:val="000000"/>
              </w:rPr>
              <w:t>a) The copper reacting to water and oxygen in the air</w:t>
            </w:r>
            <w:r w:rsidRPr="009E11C9">
              <w:rPr>
                <w:rFonts w:ascii="Times New Roman" w:hAnsi="Times New Roman" w:cs="Times New Roman"/>
                <w:color w:val="000000"/>
              </w:rPr>
              <w:br/>
              <w:t>b) Rust over time.</w:t>
            </w:r>
            <w:r w:rsidRPr="009E11C9">
              <w:rPr>
                <w:rFonts w:ascii="Times New Roman" w:hAnsi="Times New Roman" w:cs="Times New Roman"/>
                <w:color w:val="000000"/>
              </w:rPr>
              <w:br/>
              <w:t>c) It was painted.</w:t>
            </w:r>
            <w:r w:rsidRPr="009E11C9">
              <w:rPr>
                <w:rFonts w:ascii="Times New Roman" w:hAnsi="Times New Roman" w:cs="Times New Roman"/>
                <w:color w:val="000000"/>
              </w:rPr>
              <w:br/>
              <w:t>d) It was always green.</w:t>
            </w:r>
            <w:r w:rsidRPr="009E11C9">
              <w:rPr>
                <w:rFonts w:ascii="Times New Roman" w:hAnsi="Times New Roman" w:cs="Times New Roman"/>
                <w:color w:val="000000"/>
              </w:rPr>
              <w:br/>
            </w:r>
            <w:r w:rsidRPr="009E11C9">
              <w:rPr>
                <w:rFonts w:ascii="Times New Roman" w:hAnsi="Times New Roman" w:cs="Times New Roman"/>
                <w:color w:val="000000"/>
              </w:rPr>
              <w:br/>
              <w:t>13. What does the Statue of Liberty stand for?</w:t>
            </w:r>
            <w:r w:rsidRPr="009E11C9">
              <w:rPr>
                <w:rFonts w:ascii="Times New Roman" w:hAnsi="Times New Roman" w:cs="Times New Roman"/>
                <w:color w:val="000000"/>
              </w:rPr>
              <w:br/>
              <w:t>a) Peace</w:t>
            </w:r>
            <w:r w:rsidRPr="009E11C9">
              <w:rPr>
                <w:rFonts w:ascii="Times New Roman" w:hAnsi="Times New Roman" w:cs="Times New Roman"/>
                <w:color w:val="000000"/>
              </w:rPr>
              <w:br/>
            </w:r>
            <w:r w:rsidRPr="009E11C9">
              <w:rPr>
                <w:rFonts w:ascii="Times New Roman" w:hAnsi="Times New Roman" w:cs="Times New Roman"/>
                <w:b/>
                <w:bCs/>
                <w:color w:val="000000"/>
              </w:rPr>
              <w:t>b) Freedom</w:t>
            </w:r>
            <w:r w:rsidRPr="009E11C9">
              <w:rPr>
                <w:rFonts w:ascii="Times New Roman" w:hAnsi="Times New Roman" w:cs="Times New Roman"/>
                <w:color w:val="000000"/>
              </w:rPr>
              <w:br/>
              <w:t>c) War</w:t>
            </w:r>
            <w:r w:rsidRPr="009E11C9">
              <w:rPr>
                <w:rFonts w:ascii="Times New Roman" w:hAnsi="Times New Roman" w:cs="Times New Roman"/>
                <w:color w:val="000000"/>
              </w:rPr>
              <w:br/>
              <w:t>d) Diversity</w:t>
            </w:r>
            <w:r w:rsidRPr="009E11C9">
              <w:rPr>
                <w:rFonts w:ascii="Times New Roman" w:hAnsi="Times New Roman" w:cs="Times New Roman"/>
                <w:color w:val="000000"/>
              </w:rPr>
              <w:br/>
            </w:r>
            <w:r w:rsidRPr="009E11C9">
              <w:rPr>
                <w:rFonts w:ascii="Times New Roman" w:hAnsi="Times New Roman" w:cs="Times New Roman"/>
                <w:color w:val="000000"/>
              </w:rPr>
              <w:br/>
              <w:t>14. Where did most immigrants come from between 1892 and 1954?</w:t>
            </w:r>
            <w:r w:rsidRPr="009E11C9">
              <w:rPr>
                <w:rFonts w:ascii="Times New Roman" w:hAnsi="Times New Roman" w:cs="Times New Roman"/>
                <w:color w:val="000000"/>
              </w:rPr>
              <w:br/>
              <w:t>a) Asia</w:t>
            </w:r>
            <w:r w:rsidRPr="009E11C9">
              <w:rPr>
                <w:rFonts w:ascii="Times New Roman" w:hAnsi="Times New Roman" w:cs="Times New Roman"/>
                <w:color w:val="000000"/>
              </w:rPr>
              <w:br/>
              <w:t>b) Africa</w:t>
            </w:r>
            <w:r w:rsidRPr="009E11C9">
              <w:rPr>
                <w:rFonts w:ascii="Times New Roman" w:hAnsi="Times New Roman" w:cs="Times New Roman"/>
                <w:color w:val="000000"/>
              </w:rPr>
              <w:br/>
              <w:t>c) Canada</w:t>
            </w:r>
            <w:r w:rsidRPr="009E11C9">
              <w:rPr>
                <w:rFonts w:ascii="Times New Roman" w:hAnsi="Times New Roman" w:cs="Times New Roman"/>
                <w:color w:val="000000"/>
              </w:rPr>
              <w:br/>
            </w:r>
            <w:r w:rsidRPr="009E11C9">
              <w:rPr>
                <w:rFonts w:ascii="Times New Roman" w:hAnsi="Times New Roman" w:cs="Times New Roman"/>
                <w:b/>
                <w:bCs/>
                <w:color w:val="000000"/>
              </w:rPr>
              <w:t>d) Europe</w:t>
            </w:r>
            <w:r w:rsidRPr="009E11C9">
              <w:rPr>
                <w:rFonts w:ascii="Times New Roman" w:hAnsi="Times New Roman" w:cs="Times New Roman"/>
                <w:color w:val="000000"/>
              </w:rPr>
              <w:br/>
            </w:r>
            <w:r w:rsidRPr="009E11C9">
              <w:rPr>
                <w:rFonts w:ascii="Times New Roman" w:hAnsi="Times New Roman" w:cs="Times New Roman"/>
                <w:color w:val="000000"/>
              </w:rPr>
              <w:br/>
              <w:t>15. What features does a physical map show?</w:t>
            </w:r>
            <w:r w:rsidRPr="009E11C9">
              <w:rPr>
                <w:rFonts w:ascii="Times New Roman" w:hAnsi="Times New Roman" w:cs="Times New Roman"/>
                <w:color w:val="000000"/>
              </w:rPr>
              <w:br/>
            </w:r>
            <w:r w:rsidRPr="009E11C9">
              <w:rPr>
                <w:rFonts w:ascii="Times New Roman" w:hAnsi="Times New Roman" w:cs="Times New Roman"/>
                <w:b/>
                <w:color w:val="000000"/>
              </w:rPr>
              <w:t>a) Natural features, such as mountains.</w:t>
            </w:r>
            <w:r w:rsidRPr="009E11C9">
              <w:rPr>
                <w:rFonts w:ascii="Times New Roman" w:hAnsi="Times New Roman" w:cs="Times New Roman"/>
                <w:color w:val="000000"/>
              </w:rPr>
              <w:br/>
            </w:r>
            <w:r w:rsidRPr="009E11C9">
              <w:rPr>
                <w:rFonts w:ascii="Times New Roman" w:hAnsi="Times New Roman" w:cs="Times New Roman"/>
                <w:bCs/>
                <w:color w:val="000000"/>
              </w:rPr>
              <w:t>b) Man-made features, such as country borders.</w:t>
            </w:r>
            <w:r w:rsidRPr="009E11C9">
              <w:rPr>
                <w:rFonts w:ascii="Times New Roman" w:hAnsi="Times New Roman" w:cs="Times New Roman"/>
                <w:color w:val="000000"/>
              </w:rPr>
              <w:br/>
              <w:t>c) Locations of different types of government.</w:t>
            </w:r>
            <w:r w:rsidRPr="009E11C9">
              <w:rPr>
                <w:rFonts w:ascii="Times New Roman" w:hAnsi="Times New Roman" w:cs="Times New Roman"/>
                <w:color w:val="000000"/>
              </w:rPr>
              <w:br/>
              <w:t>d) Areas with the highest number of people.</w:t>
            </w:r>
            <w:r w:rsidRPr="009E11C9">
              <w:rPr>
                <w:rFonts w:ascii="Times New Roman" w:hAnsi="Times New Roman" w:cs="Times New Roman"/>
                <w:color w:val="000000"/>
              </w:rPr>
              <w:br/>
            </w:r>
            <w:r w:rsidRPr="009E11C9">
              <w:rPr>
                <w:rFonts w:ascii="Times New Roman" w:hAnsi="Times New Roman" w:cs="Times New Roman"/>
                <w:color w:val="000000"/>
              </w:rPr>
              <w:br/>
              <w:t>16. A replica of a real document, or an “artifake,” is considered a primary source.</w:t>
            </w:r>
            <w:r w:rsidRPr="009E11C9">
              <w:rPr>
                <w:rFonts w:ascii="Times New Roman" w:hAnsi="Times New Roman" w:cs="Times New Roman"/>
                <w:color w:val="000000"/>
              </w:rPr>
              <w:br/>
            </w:r>
            <w:r w:rsidRPr="009E11C9">
              <w:rPr>
                <w:rFonts w:ascii="Times New Roman" w:hAnsi="Times New Roman" w:cs="Times New Roman"/>
                <w:b/>
                <w:bCs/>
                <w:color w:val="000000"/>
              </w:rPr>
              <w:t>a) True</w:t>
            </w:r>
            <w:r w:rsidRPr="009E11C9">
              <w:rPr>
                <w:rFonts w:ascii="Times New Roman" w:hAnsi="Times New Roman" w:cs="Times New Roman"/>
                <w:color w:val="000000"/>
              </w:rPr>
              <w:br/>
              <w:t>b) False</w:t>
            </w:r>
          </w:p>
          <w:p w14:paraId="3E45227E" w14:textId="6CD7D70F" w:rsidR="009E11C9" w:rsidRPr="00A714E4" w:rsidRDefault="009E11C9" w:rsidP="009E11C9">
            <w:pPr>
              <w:widowControl w:val="0"/>
              <w:autoSpaceDE w:val="0"/>
              <w:autoSpaceDN w:val="0"/>
              <w:adjustRightInd w:val="0"/>
              <w:spacing w:after="120" w:line="276" w:lineRule="auto"/>
              <w:rPr>
                <w:rFonts w:ascii="Times New Roman" w:eastAsia="Times New Roman" w:hAnsi="Times New Roman" w:cs="Times New Roman"/>
                <w:b/>
                <w:bCs/>
                <w:color w:val="000000"/>
              </w:rPr>
            </w:pPr>
            <w:r w:rsidRPr="009E11C9">
              <w:rPr>
                <w:rFonts w:ascii="Times New Roman" w:hAnsi="Times New Roman" w:cs="Times New Roman"/>
                <w:color w:val="000000"/>
              </w:rPr>
              <w:br/>
            </w:r>
            <w:r w:rsidRPr="009E11C9">
              <w:rPr>
                <w:rFonts w:ascii="Times New Roman" w:hAnsi="Times New Roman" w:cs="Times New Roman"/>
                <w:b/>
                <w:bCs/>
                <w:color w:val="000000"/>
              </w:rPr>
              <w:t>Unit Post-Assessment:</w:t>
            </w:r>
            <w:r w:rsidRPr="009E11C9">
              <w:rPr>
                <w:rFonts w:ascii="Times New Roman" w:hAnsi="Times New Roman" w:cs="Times New Roman"/>
                <w:color w:val="000000"/>
              </w:rPr>
              <w:br/>
              <w:t xml:space="preserve">Same as Pre-Assessment </w:t>
            </w:r>
            <w:r w:rsidRPr="009E11C9">
              <w:rPr>
                <w:rFonts w:ascii="Times New Roman" w:hAnsi="Times New Roman" w:cs="Times New Roman"/>
                <w:color w:val="000000"/>
              </w:rPr>
              <w:br/>
            </w:r>
            <w:r w:rsidRPr="009E11C9">
              <w:rPr>
                <w:rFonts w:ascii="Times New Roman" w:hAnsi="Times New Roman" w:cs="Times New Roman"/>
                <w:color w:val="000000"/>
              </w:rPr>
              <w:br/>
            </w:r>
            <w:r w:rsidRPr="006D169E">
              <w:rPr>
                <w:rFonts w:ascii="Times New Roman" w:eastAsia="Times New Roman" w:hAnsi="Times New Roman" w:cs="Times New Roman"/>
                <w:b/>
                <w:bCs/>
                <w:color w:val="000000"/>
              </w:rPr>
              <w:t>On-going daily (progress-monitoring) Assessment:</w:t>
            </w:r>
            <w:r w:rsidRPr="006D169E">
              <w:rPr>
                <w:rFonts w:ascii="Times New Roman" w:eastAsia="Times New Roman" w:hAnsi="Times New Roman" w:cs="Times New Roman"/>
                <w:color w:val="000000"/>
              </w:rPr>
              <w:br/>
              <w:t>On days 1-4 of the unit plan the students will write a response in their “travel journals” related to the given prompt and information they learned that day. The teacher will then grade each entry using the following rubric</w:t>
            </w:r>
            <w:r>
              <w:rPr>
                <w:rFonts w:ascii="Times New Roman" w:eastAsia="Times New Roman" w:hAnsi="Times New Roman" w:cs="Times New Roman"/>
                <w:color w:val="000000"/>
              </w:rPr>
              <w:t>:</w:t>
            </w:r>
          </w:p>
          <w:tbl>
            <w:tblPr>
              <w:tblW w:w="8478" w:type="dxa"/>
              <w:tblBorders>
                <w:top w:val="nil"/>
                <w:left w:val="nil"/>
                <w:right w:val="nil"/>
              </w:tblBorders>
              <w:tblLayout w:type="fixed"/>
              <w:tblLook w:val="0000" w:firstRow="0" w:lastRow="0" w:firstColumn="0" w:lastColumn="0" w:noHBand="0" w:noVBand="0"/>
            </w:tblPr>
            <w:tblGrid>
              <w:gridCol w:w="1368"/>
              <w:gridCol w:w="1777"/>
              <w:gridCol w:w="1778"/>
              <w:gridCol w:w="1777"/>
              <w:gridCol w:w="1778"/>
            </w:tblGrid>
            <w:tr w:rsidR="009E11C9" w:rsidRPr="00942C51" w14:paraId="5DC26C4B" w14:textId="77777777" w:rsidTr="00A714E4">
              <w:trPr>
                <w:trHeight w:val="439"/>
              </w:trPr>
              <w:tc>
                <w:tcPr>
                  <w:tcW w:w="136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45B5237A"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r w:rsidRPr="009E11C9">
                    <w:rPr>
                      <w:rFonts w:cs="Times New Roman"/>
                      <w:sz w:val="20"/>
                      <w:szCs w:val="20"/>
                    </w:rPr>
                    <w:t>Journal Entry Rubric Day 4</w:t>
                  </w:r>
                </w:p>
              </w:tc>
              <w:tc>
                <w:tcPr>
                  <w:tcW w:w="1777"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511ED8B6" w14:textId="77777777" w:rsidR="009E11C9" w:rsidRPr="009E11C9" w:rsidRDefault="009E11C9" w:rsidP="009E11C9">
                  <w:pPr>
                    <w:widowControl w:val="0"/>
                    <w:autoSpaceDE w:val="0"/>
                    <w:autoSpaceDN w:val="0"/>
                    <w:adjustRightInd w:val="0"/>
                    <w:spacing w:after="120" w:line="23" w:lineRule="atLeast"/>
                    <w:jc w:val="center"/>
                    <w:rPr>
                      <w:rFonts w:cs="Times New Roman"/>
                      <w:sz w:val="20"/>
                      <w:szCs w:val="20"/>
                    </w:rPr>
                  </w:pPr>
                  <w:r w:rsidRPr="009E11C9">
                    <w:rPr>
                      <w:rFonts w:cs="Times New Roman"/>
                      <w:b/>
                      <w:bCs/>
                      <w:sz w:val="20"/>
                      <w:szCs w:val="20"/>
                    </w:rPr>
                    <w:t>3</w:t>
                  </w:r>
                </w:p>
                <w:p w14:paraId="276C8C58"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p>
              </w:tc>
              <w:tc>
                <w:tcPr>
                  <w:tcW w:w="177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5A70A02F" w14:textId="0D236CA0" w:rsidR="009E11C9" w:rsidRPr="009E11C9" w:rsidRDefault="009E11C9" w:rsidP="00A714E4">
                  <w:pPr>
                    <w:widowControl w:val="0"/>
                    <w:autoSpaceDE w:val="0"/>
                    <w:autoSpaceDN w:val="0"/>
                    <w:adjustRightInd w:val="0"/>
                    <w:spacing w:after="120" w:line="23" w:lineRule="atLeast"/>
                    <w:jc w:val="center"/>
                    <w:rPr>
                      <w:rFonts w:cs="Times New Roman"/>
                      <w:sz w:val="20"/>
                      <w:szCs w:val="20"/>
                    </w:rPr>
                  </w:pPr>
                  <w:r w:rsidRPr="009E11C9">
                    <w:rPr>
                      <w:rFonts w:cs="Times New Roman"/>
                      <w:b/>
                      <w:bCs/>
                      <w:sz w:val="20"/>
                      <w:szCs w:val="20"/>
                    </w:rPr>
                    <w:t>2</w:t>
                  </w:r>
                </w:p>
              </w:tc>
              <w:tc>
                <w:tcPr>
                  <w:tcW w:w="1777"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6EDD8A85" w14:textId="230AE64E" w:rsidR="009E11C9" w:rsidRPr="009E11C9" w:rsidRDefault="009E11C9" w:rsidP="00A714E4">
                  <w:pPr>
                    <w:widowControl w:val="0"/>
                    <w:autoSpaceDE w:val="0"/>
                    <w:autoSpaceDN w:val="0"/>
                    <w:adjustRightInd w:val="0"/>
                    <w:spacing w:after="120" w:line="23" w:lineRule="atLeast"/>
                    <w:jc w:val="center"/>
                    <w:rPr>
                      <w:rFonts w:cs="Times New Roman"/>
                      <w:sz w:val="20"/>
                      <w:szCs w:val="20"/>
                    </w:rPr>
                  </w:pPr>
                  <w:r w:rsidRPr="009E11C9">
                    <w:rPr>
                      <w:rFonts w:cs="Times New Roman"/>
                      <w:b/>
                      <w:bCs/>
                      <w:sz w:val="20"/>
                      <w:szCs w:val="20"/>
                    </w:rPr>
                    <w:t>1</w:t>
                  </w:r>
                </w:p>
              </w:tc>
              <w:tc>
                <w:tcPr>
                  <w:tcW w:w="177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699D974E" w14:textId="7432104E" w:rsidR="009E11C9" w:rsidRPr="009E11C9" w:rsidRDefault="009E11C9" w:rsidP="00A714E4">
                  <w:pPr>
                    <w:widowControl w:val="0"/>
                    <w:autoSpaceDE w:val="0"/>
                    <w:autoSpaceDN w:val="0"/>
                    <w:adjustRightInd w:val="0"/>
                    <w:spacing w:after="120" w:line="23" w:lineRule="atLeast"/>
                    <w:jc w:val="center"/>
                    <w:rPr>
                      <w:rFonts w:cs="Times New Roman"/>
                      <w:sz w:val="20"/>
                      <w:szCs w:val="20"/>
                    </w:rPr>
                  </w:pPr>
                  <w:r w:rsidRPr="009E11C9">
                    <w:rPr>
                      <w:rFonts w:cs="Times New Roman"/>
                      <w:sz w:val="20"/>
                      <w:szCs w:val="20"/>
                    </w:rPr>
                    <w:t>0</w:t>
                  </w:r>
                </w:p>
              </w:tc>
            </w:tr>
            <w:tr w:rsidR="009E11C9" w:rsidRPr="00942C51" w14:paraId="41BB9483" w14:textId="77777777" w:rsidTr="00A714E4">
              <w:tblPrEx>
                <w:tblBorders>
                  <w:top w:val="none" w:sz="0" w:space="0" w:color="auto"/>
                </w:tblBorders>
              </w:tblPrEx>
              <w:trPr>
                <w:trHeight w:val="2698"/>
              </w:trPr>
              <w:tc>
                <w:tcPr>
                  <w:tcW w:w="136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06C154BD"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p>
                <w:p w14:paraId="41DC81D2"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p>
                <w:p w14:paraId="436D20BE"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p>
                <w:p w14:paraId="4C8DEF7E"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p>
                <w:p w14:paraId="7C297FC6"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p>
                <w:p w14:paraId="5F17C850"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p>
                <w:p w14:paraId="2E6C88CB"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r w:rsidRPr="009E11C9">
                    <w:rPr>
                      <w:rFonts w:cs="Times New Roman"/>
                      <w:sz w:val="20"/>
                      <w:szCs w:val="20"/>
                    </w:rPr>
                    <w:t xml:space="preserve">_____ </w:t>
                  </w:r>
                  <w:proofErr w:type="gramStart"/>
                  <w:r w:rsidRPr="009E11C9">
                    <w:rPr>
                      <w:rFonts w:cs="Times New Roman"/>
                      <w:sz w:val="20"/>
                      <w:szCs w:val="20"/>
                    </w:rPr>
                    <w:t>pts</w:t>
                  </w:r>
                  <w:proofErr w:type="gramEnd"/>
                  <w:r w:rsidRPr="009E11C9">
                    <w:rPr>
                      <w:rFonts w:cs="Times New Roman"/>
                      <w:sz w:val="20"/>
                      <w:szCs w:val="20"/>
                    </w:rPr>
                    <w:t>.</w:t>
                  </w:r>
                </w:p>
              </w:tc>
              <w:tc>
                <w:tcPr>
                  <w:tcW w:w="1777"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14C8A486"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r w:rsidRPr="009E11C9">
                    <w:rPr>
                      <w:rFonts w:cs="Times New Roman"/>
                      <w:sz w:val="20"/>
                      <w:szCs w:val="20"/>
                    </w:rPr>
                    <w:t>Writing demonstrates use of complete sentences using conventions of Standard English Grammar (capitalization, punctuation, spelling).</w:t>
                  </w:r>
                </w:p>
              </w:tc>
              <w:tc>
                <w:tcPr>
                  <w:tcW w:w="177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705C54CF"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r w:rsidRPr="009E11C9">
                    <w:rPr>
                      <w:rFonts w:cs="Times New Roman"/>
                      <w:sz w:val="20"/>
                      <w:szCs w:val="20"/>
                    </w:rPr>
                    <w:t>Writing demonstrates use of complete sentences using conventions of Standard English Grammar (capitalization, punctuation, spelling) with few mistakes.</w:t>
                  </w:r>
                </w:p>
              </w:tc>
              <w:tc>
                <w:tcPr>
                  <w:tcW w:w="1777"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212E88E1"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r w:rsidRPr="009E11C9">
                    <w:rPr>
                      <w:rFonts w:cs="Times New Roman"/>
                      <w:sz w:val="20"/>
                      <w:szCs w:val="20"/>
                    </w:rPr>
                    <w:t>Writing fails to demonstrate use of complete sentences and lacks conventions of Standard English Grammar (capitalization, punctuation, spelling).</w:t>
                  </w:r>
                </w:p>
              </w:tc>
              <w:tc>
                <w:tcPr>
                  <w:tcW w:w="177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1145E700"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r w:rsidRPr="009E11C9">
                    <w:rPr>
                      <w:rFonts w:cs="Times New Roman"/>
                      <w:sz w:val="20"/>
                      <w:szCs w:val="20"/>
                    </w:rPr>
                    <w:t>Writing fails to demonstrate any use of complete sentences.</w:t>
                  </w:r>
                </w:p>
              </w:tc>
            </w:tr>
            <w:tr w:rsidR="009E11C9" w:rsidRPr="00942C51" w14:paraId="1CB87D92" w14:textId="77777777" w:rsidTr="00A714E4">
              <w:tblPrEx>
                <w:tblBorders>
                  <w:top w:val="none" w:sz="0" w:space="0" w:color="auto"/>
                </w:tblBorders>
              </w:tblPrEx>
              <w:trPr>
                <w:trHeight w:val="2140"/>
              </w:trPr>
              <w:tc>
                <w:tcPr>
                  <w:tcW w:w="136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543D3131"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p>
                <w:p w14:paraId="4A950934"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p>
                <w:p w14:paraId="528EF904"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p>
                <w:p w14:paraId="51F3E239"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p>
                <w:p w14:paraId="143A8165"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p>
                <w:p w14:paraId="2382CD9E"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r w:rsidRPr="009E11C9">
                    <w:rPr>
                      <w:rFonts w:cs="Times New Roman"/>
                      <w:sz w:val="20"/>
                      <w:szCs w:val="20"/>
                    </w:rPr>
                    <w:t xml:space="preserve">______ </w:t>
                  </w:r>
                  <w:proofErr w:type="gramStart"/>
                  <w:r w:rsidRPr="009E11C9">
                    <w:rPr>
                      <w:rFonts w:cs="Times New Roman"/>
                      <w:sz w:val="20"/>
                      <w:szCs w:val="20"/>
                    </w:rPr>
                    <w:t>pts</w:t>
                  </w:r>
                  <w:proofErr w:type="gramEnd"/>
                  <w:r w:rsidRPr="009E11C9">
                    <w:rPr>
                      <w:rFonts w:cs="Times New Roman"/>
                      <w:sz w:val="20"/>
                      <w:szCs w:val="20"/>
                    </w:rPr>
                    <w:t>.</w:t>
                  </w:r>
                </w:p>
              </w:tc>
              <w:tc>
                <w:tcPr>
                  <w:tcW w:w="1777"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6C16FCA3"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r w:rsidRPr="009E11C9">
                    <w:rPr>
                      <w:rFonts w:cs="Times New Roman"/>
                      <w:sz w:val="20"/>
                      <w:szCs w:val="20"/>
                    </w:rPr>
                    <w:t>Writing is well structured using appropriate details in order to develop real or imagined experiences to form narrative text.</w:t>
                  </w:r>
                </w:p>
              </w:tc>
              <w:tc>
                <w:tcPr>
                  <w:tcW w:w="177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48E6FC0A"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r w:rsidRPr="009E11C9">
                    <w:rPr>
                      <w:rFonts w:cs="Times New Roman"/>
                      <w:sz w:val="20"/>
                      <w:szCs w:val="20"/>
                    </w:rPr>
                    <w:t>Writing is decently structured using some appropriate details in order to develop real or imagined experiences to form a narrative text.</w:t>
                  </w:r>
                </w:p>
              </w:tc>
              <w:tc>
                <w:tcPr>
                  <w:tcW w:w="1777"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605FEB2A"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r w:rsidRPr="009E11C9">
                    <w:rPr>
                      <w:rFonts w:cs="Times New Roman"/>
                      <w:sz w:val="20"/>
                      <w:szCs w:val="20"/>
                    </w:rPr>
                    <w:t>Writing lacks structure and only include few details to develop real or imagined experiences to form a narrative text.</w:t>
                  </w:r>
                </w:p>
              </w:tc>
              <w:tc>
                <w:tcPr>
                  <w:tcW w:w="177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5ACD9ACC"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r w:rsidRPr="009E11C9">
                    <w:rPr>
                      <w:rFonts w:cs="Times New Roman"/>
                      <w:sz w:val="20"/>
                      <w:szCs w:val="20"/>
                    </w:rPr>
                    <w:t>Writing fails to develop a structured narrative text.</w:t>
                  </w:r>
                </w:p>
              </w:tc>
            </w:tr>
            <w:tr w:rsidR="009E11C9" w:rsidRPr="00942C51" w14:paraId="5E054D1B" w14:textId="77777777" w:rsidTr="00A714E4">
              <w:tblPrEx>
                <w:tblBorders>
                  <w:top w:val="none" w:sz="0" w:space="0" w:color="auto"/>
                </w:tblBorders>
              </w:tblPrEx>
              <w:tc>
                <w:tcPr>
                  <w:tcW w:w="136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6CB60E5F"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p>
                <w:p w14:paraId="1F524587"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p>
                <w:p w14:paraId="32421EFD"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p>
                <w:p w14:paraId="2DABACAC"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r w:rsidRPr="009E11C9">
                    <w:rPr>
                      <w:rFonts w:cs="Times New Roman"/>
                      <w:sz w:val="20"/>
                      <w:szCs w:val="20"/>
                    </w:rPr>
                    <w:t xml:space="preserve">______ </w:t>
                  </w:r>
                  <w:proofErr w:type="gramStart"/>
                  <w:r w:rsidRPr="009E11C9">
                    <w:rPr>
                      <w:rFonts w:cs="Times New Roman"/>
                      <w:sz w:val="20"/>
                      <w:szCs w:val="20"/>
                    </w:rPr>
                    <w:t>pts</w:t>
                  </w:r>
                  <w:proofErr w:type="gramEnd"/>
                  <w:r w:rsidRPr="009E11C9">
                    <w:rPr>
                      <w:rFonts w:cs="Times New Roman"/>
                      <w:sz w:val="20"/>
                      <w:szCs w:val="20"/>
                    </w:rPr>
                    <w:t>.</w:t>
                  </w:r>
                </w:p>
              </w:tc>
              <w:tc>
                <w:tcPr>
                  <w:tcW w:w="1777"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2E0C1761"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r w:rsidRPr="009E11C9">
                    <w:rPr>
                      <w:rFonts w:cs="Times New Roman"/>
                      <w:sz w:val="20"/>
                      <w:szCs w:val="20"/>
                    </w:rPr>
                    <w:t>Development, organization, and style are appropriate to task, purpose, and audience.</w:t>
                  </w:r>
                </w:p>
              </w:tc>
              <w:tc>
                <w:tcPr>
                  <w:tcW w:w="177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20E9B65D"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r w:rsidRPr="009E11C9">
                    <w:rPr>
                      <w:rFonts w:cs="Times New Roman"/>
                      <w:sz w:val="20"/>
                      <w:szCs w:val="20"/>
                    </w:rPr>
                    <w:t>Development, organization, and style are mostly appropriate to task, purpose, and audience.</w:t>
                  </w:r>
                </w:p>
              </w:tc>
              <w:tc>
                <w:tcPr>
                  <w:tcW w:w="1777"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4105C442"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r w:rsidRPr="009E11C9">
                    <w:rPr>
                      <w:rFonts w:cs="Times New Roman"/>
                      <w:sz w:val="20"/>
                      <w:szCs w:val="20"/>
                    </w:rPr>
                    <w:t>Development, organization, and style are somewhat appropriate to task, purpose, and audience.</w:t>
                  </w:r>
                </w:p>
              </w:tc>
              <w:tc>
                <w:tcPr>
                  <w:tcW w:w="177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1546F3D7"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r w:rsidRPr="009E11C9">
                    <w:rPr>
                      <w:rFonts w:cs="Times New Roman"/>
                      <w:sz w:val="20"/>
                      <w:szCs w:val="20"/>
                    </w:rPr>
                    <w:t>Development, organization, and style are not appropriate to task, purpose, and audience.</w:t>
                  </w:r>
                </w:p>
              </w:tc>
            </w:tr>
            <w:tr w:rsidR="009E11C9" w:rsidRPr="00942C51" w14:paraId="12691719" w14:textId="77777777" w:rsidTr="00A714E4">
              <w:trPr>
                <w:trHeight w:val="313"/>
              </w:trPr>
              <w:tc>
                <w:tcPr>
                  <w:tcW w:w="136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0C6BE206"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p>
                <w:p w14:paraId="21CAB229"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p>
                <w:p w14:paraId="78218849"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p>
                <w:p w14:paraId="39765DF8"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r w:rsidRPr="009E11C9">
                    <w:rPr>
                      <w:rFonts w:cs="Times New Roman"/>
                      <w:sz w:val="20"/>
                      <w:szCs w:val="20"/>
                    </w:rPr>
                    <w:t xml:space="preserve">______ </w:t>
                  </w:r>
                  <w:proofErr w:type="gramStart"/>
                  <w:r w:rsidRPr="009E11C9">
                    <w:rPr>
                      <w:rFonts w:cs="Times New Roman"/>
                      <w:sz w:val="20"/>
                      <w:szCs w:val="20"/>
                    </w:rPr>
                    <w:t>pts</w:t>
                  </w:r>
                  <w:proofErr w:type="gramEnd"/>
                  <w:r w:rsidRPr="009E11C9">
                    <w:rPr>
                      <w:rFonts w:cs="Times New Roman"/>
                      <w:sz w:val="20"/>
                      <w:szCs w:val="20"/>
                    </w:rPr>
                    <w:t>.</w:t>
                  </w:r>
                </w:p>
              </w:tc>
              <w:tc>
                <w:tcPr>
                  <w:tcW w:w="1777"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0CFFB9E8"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r w:rsidRPr="009E11C9">
                    <w:rPr>
                      <w:rFonts w:cs="Times New Roman"/>
                      <w:sz w:val="20"/>
                      <w:szCs w:val="20"/>
                    </w:rPr>
                    <w:t>Writing cites as least three facts about Ellis Island that students have learned throughout the day.</w:t>
                  </w:r>
                </w:p>
              </w:tc>
              <w:tc>
                <w:tcPr>
                  <w:tcW w:w="177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498B9F58"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r w:rsidRPr="009E11C9">
                    <w:rPr>
                      <w:rFonts w:cs="Times New Roman"/>
                      <w:sz w:val="20"/>
                      <w:szCs w:val="20"/>
                    </w:rPr>
                    <w:t>Writing cites two facts about Ellis Island that students have learned throughout the day.</w:t>
                  </w:r>
                </w:p>
              </w:tc>
              <w:tc>
                <w:tcPr>
                  <w:tcW w:w="1777"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0C6CD74D"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r w:rsidRPr="009E11C9">
                    <w:rPr>
                      <w:rFonts w:cs="Times New Roman"/>
                      <w:sz w:val="20"/>
                      <w:szCs w:val="20"/>
                    </w:rPr>
                    <w:t>Writing cites one fact about Ellis Island that students have learned throughout the day.</w:t>
                  </w:r>
                </w:p>
              </w:tc>
              <w:tc>
                <w:tcPr>
                  <w:tcW w:w="177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468C60C4" w14:textId="77777777" w:rsidR="009E11C9" w:rsidRPr="009E11C9" w:rsidRDefault="009E11C9" w:rsidP="009E11C9">
                  <w:pPr>
                    <w:widowControl w:val="0"/>
                    <w:autoSpaceDE w:val="0"/>
                    <w:autoSpaceDN w:val="0"/>
                    <w:adjustRightInd w:val="0"/>
                    <w:spacing w:after="120" w:line="23" w:lineRule="atLeast"/>
                    <w:rPr>
                      <w:rFonts w:cs="Times New Roman"/>
                      <w:sz w:val="20"/>
                      <w:szCs w:val="20"/>
                    </w:rPr>
                  </w:pPr>
                  <w:r w:rsidRPr="009E11C9">
                    <w:rPr>
                      <w:rFonts w:cs="Times New Roman"/>
                      <w:sz w:val="20"/>
                      <w:szCs w:val="20"/>
                    </w:rPr>
                    <w:t>Writing fails to cite facts about Ellis Island that students have learned throughout the day.</w:t>
                  </w:r>
                </w:p>
              </w:tc>
            </w:tr>
          </w:tbl>
          <w:p w14:paraId="1EBA0A97" w14:textId="77777777" w:rsidR="00A714E4" w:rsidRDefault="00A714E4" w:rsidP="009E11C9">
            <w:pPr>
              <w:widowControl w:val="0"/>
              <w:autoSpaceDE w:val="0"/>
              <w:autoSpaceDN w:val="0"/>
              <w:adjustRightInd w:val="0"/>
              <w:spacing w:after="120" w:line="276" w:lineRule="auto"/>
              <w:rPr>
                <w:rFonts w:ascii="Times New Roman" w:eastAsia="Times New Roman" w:hAnsi="Times New Roman" w:cs="Times New Roman"/>
                <w:color w:val="000000"/>
              </w:rPr>
            </w:pPr>
          </w:p>
          <w:p w14:paraId="4A1A8217" w14:textId="666E41C4" w:rsidR="009E11C9" w:rsidRPr="00672CD8" w:rsidRDefault="00A714E4" w:rsidP="009E11C9">
            <w:pPr>
              <w:widowControl w:val="0"/>
              <w:autoSpaceDE w:val="0"/>
              <w:autoSpaceDN w:val="0"/>
              <w:adjustRightInd w:val="0"/>
              <w:spacing w:after="120" w:line="276" w:lineRule="auto"/>
              <w:rPr>
                <w:rFonts w:ascii="Times New Roman" w:hAnsi="Times New Roman" w:cs="Times New Roman"/>
              </w:rPr>
            </w:pPr>
            <w:r w:rsidRPr="00672CD8">
              <w:rPr>
                <w:rFonts w:ascii="Times New Roman" w:hAnsi="Times New Roman" w:cs="Times New Roman"/>
                <w:color w:val="000000"/>
              </w:rPr>
              <w:t xml:space="preserve">Also, in the top left corner of every entry, the students will self-assess themselves with a 1, 2, 3, or 4 about how well they feel they understood the information they learned that day. This is based on the “fist to four” </w:t>
            </w:r>
            <w:proofErr w:type="spellStart"/>
            <w:r w:rsidRPr="00672CD8">
              <w:rPr>
                <w:rFonts w:ascii="Times New Roman" w:hAnsi="Times New Roman" w:cs="Times New Roman"/>
                <w:color w:val="000000"/>
              </w:rPr>
              <w:t>Marzano</w:t>
            </w:r>
            <w:proofErr w:type="spellEnd"/>
            <w:r w:rsidRPr="00672CD8">
              <w:rPr>
                <w:rFonts w:ascii="Times New Roman" w:hAnsi="Times New Roman" w:cs="Times New Roman"/>
                <w:color w:val="000000"/>
              </w:rPr>
              <w:t xml:space="preserve"> self-assessment.</w:t>
            </w:r>
            <w:r w:rsidRPr="00672CD8">
              <w:rPr>
                <w:rFonts w:ascii="Times New Roman" w:hAnsi="Times New Roman" w:cs="Times New Roman"/>
                <w:color w:val="000000"/>
              </w:rPr>
              <w:br/>
            </w:r>
            <w:r w:rsidRPr="00672CD8">
              <w:rPr>
                <w:rFonts w:ascii="Times New Roman" w:hAnsi="Times New Roman" w:cs="Times New Roman"/>
                <w:color w:val="000000"/>
              </w:rPr>
              <w:br/>
              <w:t>1- I did not understand. I need help!</w:t>
            </w:r>
            <w:r w:rsidRPr="00672CD8">
              <w:rPr>
                <w:rFonts w:ascii="Times New Roman" w:hAnsi="Times New Roman" w:cs="Times New Roman"/>
                <w:color w:val="000000"/>
              </w:rPr>
              <w:br/>
              <w:t>2- I understand some things, but I still need help!</w:t>
            </w:r>
            <w:r w:rsidRPr="00672CD8">
              <w:rPr>
                <w:rFonts w:ascii="Times New Roman" w:hAnsi="Times New Roman" w:cs="Times New Roman"/>
                <w:color w:val="000000"/>
              </w:rPr>
              <w:br/>
              <w:t>3- I understand!</w:t>
            </w:r>
            <w:r w:rsidRPr="00672CD8">
              <w:rPr>
                <w:rFonts w:ascii="Times New Roman" w:hAnsi="Times New Roman" w:cs="Times New Roman"/>
                <w:color w:val="000000"/>
              </w:rPr>
              <w:br/>
              <w:t>4- I understand and can explain the information to a friend!</w:t>
            </w:r>
            <w:r w:rsidRPr="00672CD8">
              <w:rPr>
                <w:rFonts w:ascii="Times New Roman" w:hAnsi="Times New Roman" w:cs="Times New Roman"/>
                <w:color w:val="000000"/>
              </w:rPr>
              <w:br/>
            </w:r>
            <w:r w:rsidRPr="00672CD8">
              <w:rPr>
                <w:rFonts w:ascii="Times New Roman" w:hAnsi="Times New Roman" w:cs="Times New Roman"/>
                <w:color w:val="000000"/>
              </w:rPr>
              <w:br/>
              <w:t>Students will also be assessed through observation.</w:t>
            </w:r>
          </w:p>
        </w:tc>
      </w:tr>
    </w:tbl>
    <w:p w14:paraId="4F53207B" w14:textId="2EDDDBAA" w:rsidR="000D1800" w:rsidRPr="00942C51" w:rsidRDefault="000D1800" w:rsidP="00942C51">
      <w:pPr>
        <w:widowControl w:val="0"/>
        <w:autoSpaceDE w:val="0"/>
        <w:autoSpaceDN w:val="0"/>
        <w:adjustRightInd w:val="0"/>
        <w:spacing w:after="120" w:line="23" w:lineRule="atLeast"/>
        <w:rPr>
          <w:rFonts w:ascii="Times New Roman" w:hAnsi="Times New Roman" w:cs="Times New Roman"/>
        </w:rPr>
      </w:pPr>
    </w:p>
    <w:tbl>
      <w:tblPr>
        <w:tblW w:w="10998" w:type="dxa"/>
        <w:tblBorders>
          <w:top w:val="nil"/>
          <w:left w:val="nil"/>
          <w:right w:val="nil"/>
        </w:tblBorders>
        <w:tblLayout w:type="fixed"/>
        <w:tblLook w:val="0000" w:firstRow="0" w:lastRow="0" w:firstColumn="0" w:lastColumn="0" w:noHBand="0" w:noVBand="0"/>
      </w:tblPr>
      <w:tblGrid>
        <w:gridCol w:w="1908"/>
        <w:gridCol w:w="9090"/>
      </w:tblGrid>
      <w:tr w:rsidR="00915AF8" w:rsidRPr="00942C51" w14:paraId="29E3CF5F" w14:textId="77777777" w:rsidTr="00A714E4">
        <w:tc>
          <w:tcPr>
            <w:tcW w:w="190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4311E2FA" w14:textId="77777777" w:rsidR="000D1800" w:rsidRPr="00A714E4" w:rsidRDefault="000D1800" w:rsidP="00942C51">
            <w:pPr>
              <w:widowControl w:val="0"/>
              <w:autoSpaceDE w:val="0"/>
              <w:autoSpaceDN w:val="0"/>
              <w:adjustRightInd w:val="0"/>
              <w:spacing w:after="120" w:line="23" w:lineRule="atLeast"/>
              <w:rPr>
                <w:rFonts w:ascii="Times New Roman" w:hAnsi="Times New Roman" w:cs="Times New Roman"/>
                <w:b/>
              </w:rPr>
            </w:pPr>
            <w:r w:rsidRPr="00A714E4">
              <w:rPr>
                <w:rFonts w:ascii="Times New Roman" w:hAnsi="Times New Roman" w:cs="Times New Roman"/>
                <w:b/>
              </w:rPr>
              <w:t>Design for Instruction</w:t>
            </w:r>
          </w:p>
          <w:p w14:paraId="6E3A3E7E" w14:textId="6235076A" w:rsidR="000D1800" w:rsidRPr="00942C51" w:rsidRDefault="000D1800" w:rsidP="00942C51">
            <w:pPr>
              <w:widowControl w:val="0"/>
              <w:autoSpaceDE w:val="0"/>
              <w:autoSpaceDN w:val="0"/>
              <w:adjustRightInd w:val="0"/>
              <w:spacing w:after="120" w:line="23" w:lineRule="atLeast"/>
              <w:rPr>
                <w:rFonts w:ascii="Times New Roman" w:hAnsi="Times New Roman" w:cs="Times New Roman"/>
              </w:rPr>
            </w:pPr>
          </w:p>
        </w:tc>
        <w:tc>
          <w:tcPr>
            <w:tcW w:w="909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4B7C5265" w14:textId="7128FA08" w:rsidR="000D1800" w:rsidRPr="00552B05" w:rsidRDefault="000D1800" w:rsidP="00552B05">
            <w:pPr>
              <w:pStyle w:val="ListParagraph"/>
              <w:widowControl w:val="0"/>
              <w:numPr>
                <w:ilvl w:val="0"/>
                <w:numId w:val="6"/>
              </w:numPr>
              <w:autoSpaceDE w:val="0"/>
              <w:autoSpaceDN w:val="0"/>
              <w:adjustRightInd w:val="0"/>
              <w:spacing w:after="120" w:line="276" w:lineRule="auto"/>
              <w:ind w:left="342"/>
              <w:rPr>
                <w:rFonts w:ascii="Times New Roman" w:hAnsi="Times New Roman" w:cs="Times New Roman"/>
              </w:rPr>
            </w:pPr>
            <w:r w:rsidRPr="00552B05">
              <w:rPr>
                <w:rFonts w:ascii="Times New Roman" w:hAnsi="Times New Roman" w:cs="Times New Roman"/>
              </w:rPr>
              <w:t>During the Reading block, call students over to the reading corner and have them sit on the rug. Remind the students that they have been learning about immigration and Ellis Island this week. Direct them to talk with a shoulder buddy and recall a few things they have learned the past few days</w:t>
            </w:r>
            <w:r w:rsidR="00A714E4" w:rsidRPr="00552B05">
              <w:rPr>
                <w:rFonts w:ascii="Times New Roman" w:hAnsi="Times New Roman" w:cs="Times New Roman"/>
              </w:rPr>
              <w:t xml:space="preserve"> (ESOL; ESE)</w:t>
            </w:r>
            <w:r w:rsidRPr="00552B05">
              <w:rPr>
                <w:rFonts w:ascii="Times New Roman" w:hAnsi="Times New Roman" w:cs="Times New Roman"/>
              </w:rPr>
              <w:t>. Call on students who would like to share what they have learned.</w:t>
            </w:r>
          </w:p>
          <w:p w14:paraId="7B71D8CF" w14:textId="4C0D0568" w:rsidR="000D1800" w:rsidRPr="00552B05" w:rsidRDefault="000D1800" w:rsidP="00552B05">
            <w:pPr>
              <w:pStyle w:val="ListParagraph"/>
              <w:widowControl w:val="0"/>
              <w:numPr>
                <w:ilvl w:val="0"/>
                <w:numId w:val="6"/>
              </w:numPr>
              <w:autoSpaceDE w:val="0"/>
              <w:autoSpaceDN w:val="0"/>
              <w:adjustRightInd w:val="0"/>
              <w:spacing w:after="120" w:line="276" w:lineRule="auto"/>
              <w:ind w:left="342"/>
              <w:rPr>
                <w:rFonts w:ascii="Times New Roman" w:hAnsi="Times New Roman" w:cs="Times New Roman"/>
              </w:rPr>
            </w:pPr>
            <w:r w:rsidRPr="00552B05">
              <w:rPr>
                <w:rFonts w:ascii="Times New Roman" w:hAnsi="Times New Roman" w:cs="Times New Roman"/>
              </w:rPr>
              <w:t xml:space="preserve">Introduce </w:t>
            </w:r>
            <w:r w:rsidRPr="00552B05">
              <w:rPr>
                <w:rFonts w:ascii="Times New Roman" w:hAnsi="Times New Roman" w:cs="Times New Roman"/>
                <w:i/>
                <w:iCs/>
              </w:rPr>
              <w:t>The Memory Coat</w:t>
            </w:r>
            <w:r w:rsidRPr="00552B05">
              <w:rPr>
                <w:rFonts w:ascii="Times New Roman" w:hAnsi="Times New Roman" w:cs="Times New Roman"/>
              </w:rPr>
              <w:t xml:space="preserve"> by Elvira Woodruff. Ask students:</w:t>
            </w:r>
          </w:p>
          <w:p w14:paraId="2450C321" w14:textId="605F6AB6" w:rsidR="000D1800" w:rsidRPr="00942C51" w:rsidRDefault="00BB76F2" w:rsidP="00A714E4">
            <w:pPr>
              <w:widowControl w:val="0"/>
              <w:autoSpaceDE w:val="0"/>
              <w:autoSpaceDN w:val="0"/>
              <w:adjustRightInd w:val="0"/>
              <w:spacing w:after="120" w:line="276" w:lineRule="auto"/>
              <w:rPr>
                <w:rFonts w:ascii="Times New Roman" w:hAnsi="Times New Roman" w:cs="Times New Roman"/>
              </w:rPr>
            </w:pPr>
            <w:r>
              <w:rPr>
                <w:rFonts w:ascii="Wingdings" w:hAnsi="Wingdings"/>
                <w:color w:val="000000"/>
              </w:rPr>
              <w:t></w:t>
            </w:r>
            <w:r w:rsidRPr="001137FA">
              <w:rPr>
                <w:rFonts w:ascii="Wingdings" w:hAnsi="Wingdings"/>
                <w:color w:val="000000"/>
              </w:rPr>
              <w:t></w:t>
            </w:r>
            <w:r>
              <w:rPr>
                <w:rFonts w:ascii="Wingdings" w:hAnsi="Wingdings"/>
                <w:color w:val="000000"/>
              </w:rPr>
              <w:t></w:t>
            </w:r>
            <w:r w:rsidR="000D1800" w:rsidRPr="00942C51">
              <w:rPr>
                <w:rFonts w:ascii="Times New Roman" w:hAnsi="Times New Roman" w:cs="Times New Roman"/>
                <w:i/>
                <w:iCs/>
              </w:rPr>
              <w:t>Based on the cover of this book, what do you think we will be reading</w:t>
            </w:r>
            <w:r w:rsidR="00A714E4">
              <w:rPr>
                <w:rFonts w:ascii="Times New Roman" w:hAnsi="Times New Roman" w:cs="Times New Roman"/>
              </w:rPr>
              <w:t xml:space="preserve"> </w:t>
            </w:r>
            <w:r w:rsidR="000D1800" w:rsidRPr="00942C51">
              <w:rPr>
                <w:rFonts w:ascii="Times New Roman" w:hAnsi="Times New Roman" w:cs="Times New Roman"/>
                <w:i/>
                <w:iCs/>
              </w:rPr>
              <w:t>about?</w:t>
            </w:r>
          </w:p>
          <w:p w14:paraId="495A8D79" w14:textId="4A82683D" w:rsidR="000D1800" w:rsidRPr="00942C51" w:rsidRDefault="00BB76F2" w:rsidP="00A714E4">
            <w:pPr>
              <w:widowControl w:val="0"/>
              <w:autoSpaceDE w:val="0"/>
              <w:autoSpaceDN w:val="0"/>
              <w:adjustRightInd w:val="0"/>
              <w:spacing w:after="120" w:line="276" w:lineRule="auto"/>
              <w:rPr>
                <w:rFonts w:ascii="Times New Roman" w:hAnsi="Times New Roman" w:cs="Times New Roman"/>
              </w:rPr>
            </w:pPr>
            <w:r>
              <w:rPr>
                <w:rFonts w:ascii="Wingdings" w:hAnsi="Wingdings"/>
                <w:color w:val="000000"/>
              </w:rPr>
              <w:t></w:t>
            </w:r>
            <w:r w:rsidRPr="001137FA">
              <w:rPr>
                <w:rFonts w:ascii="Wingdings" w:hAnsi="Wingdings"/>
                <w:color w:val="000000"/>
              </w:rPr>
              <w:t></w:t>
            </w:r>
            <w:r>
              <w:rPr>
                <w:rFonts w:ascii="Wingdings" w:hAnsi="Wingdings"/>
                <w:color w:val="000000"/>
              </w:rPr>
              <w:t></w:t>
            </w:r>
            <w:r w:rsidR="000D1800" w:rsidRPr="00942C51">
              <w:rPr>
                <w:rFonts w:ascii="Times New Roman" w:hAnsi="Times New Roman" w:cs="Times New Roman"/>
                <w:i/>
                <w:iCs/>
              </w:rPr>
              <w:t>What are some fears and hardships of leaving your native country?</w:t>
            </w:r>
          </w:p>
          <w:p w14:paraId="33FD067D" w14:textId="19EF1B5B" w:rsidR="000D1800" w:rsidRPr="00942C51" w:rsidRDefault="00BB76F2" w:rsidP="00BB76F2">
            <w:pPr>
              <w:widowControl w:val="0"/>
              <w:autoSpaceDE w:val="0"/>
              <w:autoSpaceDN w:val="0"/>
              <w:adjustRightInd w:val="0"/>
              <w:spacing w:after="120" w:line="276" w:lineRule="auto"/>
              <w:ind w:left="612" w:hanging="630"/>
              <w:rPr>
                <w:rFonts w:ascii="Times New Roman" w:hAnsi="Times New Roman" w:cs="Times New Roman"/>
              </w:rPr>
            </w:pPr>
            <w:r>
              <w:rPr>
                <w:rFonts w:ascii="Wingdings" w:hAnsi="Wingdings"/>
                <w:color w:val="000000"/>
              </w:rPr>
              <w:t></w:t>
            </w:r>
            <w:r w:rsidRPr="001137FA">
              <w:rPr>
                <w:rFonts w:ascii="Wingdings" w:hAnsi="Wingdings"/>
                <w:color w:val="000000"/>
              </w:rPr>
              <w:t></w:t>
            </w:r>
            <w:r>
              <w:rPr>
                <w:rFonts w:ascii="Wingdings" w:hAnsi="Wingdings"/>
                <w:color w:val="000000"/>
              </w:rPr>
              <w:t></w:t>
            </w:r>
            <w:r w:rsidR="000D1800" w:rsidRPr="00942C51">
              <w:rPr>
                <w:rFonts w:ascii="Times New Roman" w:hAnsi="Times New Roman" w:cs="Times New Roman"/>
              </w:rPr>
              <w:t></w:t>
            </w:r>
            <w:r w:rsidR="000D1800" w:rsidRPr="00942C51">
              <w:rPr>
                <w:rFonts w:ascii="Times New Roman" w:hAnsi="Times New Roman" w:cs="Times New Roman"/>
                <w:i/>
                <w:iCs/>
              </w:rPr>
              <w:t>How do these immigrants feel about coming to America? (</w:t>
            </w:r>
            <w:proofErr w:type="gramStart"/>
            <w:r w:rsidR="000D1800" w:rsidRPr="00942C51">
              <w:rPr>
                <w:rFonts w:ascii="Times New Roman" w:hAnsi="Times New Roman" w:cs="Times New Roman"/>
                <w:i/>
                <w:iCs/>
              </w:rPr>
              <w:t>nervous</w:t>
            </w:r>
            <w:proofErr w:type="gramEnd"/>
            <w:r w:rsidR="000D1800" w:rsidRPr="00942C51">
              <w:rPr>
                <w:rFonts w:ascii="Times New Roman" w:hAnsi="Times New Roman" w:cs="Times New Roman"/>
                <w:i/>
                <w:iCs/>
              </w:rPr>
              <w:t>,</w:t>
            </w:r>
            <w:r w:rsidR="00A714E4">
              <w:rPr>
                <w:rFonts w:ascii="Times New Roman" w:hAnsi="Times New Roman" w:cs="Times New Roman"/>
              </w:rPr>
              <w:t xml:space="preserve"> </w:t>
            </w:r>
            <w:r w:rsidR="000D1800" w:rsidRPr="00942C51">
              <w:rPr>
                <w:rFonts w:ascii="Times New Roman" w:hAnsi="Times New Roman" w:cs="Times New Roman"/>
                <w:i/>
                <w:iCs/>
              </w:rPr>
              <w:t xml:space="preserve">excited, sad, </w:t>
            </w:r>
            <w:r>
              <w:rPr>
                <w:rFonts w:ascii="Times New Roman" w:hAnsi="Times New Roman" w:cs="Times New Roman"/>
                <w:i/>
                <w:iCs/>
              </w:rPr>
              <w:t xml:space="preserve">  </w:t>
            </w:r>
            <w:r w:rsidR="000D1800" w:rsidRPr="00942C51">
              <w:rPr>
                <w:rFonts w:ascii="Times New Roman" w:hAnsi="Times New Roman" w:cs="Times New Roman"/>
                <w:i/>
                <w:iCs/>
              </w:rPr>
              <w:t>happy?)</w:t>
            </w:r>
          </w:p>
          <w:p w14:paraId="0CEEBFF5" w14:textId="0F609C8F" w:rsidR="000D1800" w:rsidRPr="00552B05" w:rsidRDefault="000D1800" w:rsidP="00552B05">
            <w:pPr>
              <w:pStyle w:val="ListParagraph"/>
              <w:widowControl w:val="0"/>
              <w:numPr>
                <w:ilvl w:val="0"/>
                <w:numId w:val="6"/>
              </w:numPr>
              <w:autoSpaceDE w:val="0"/>
              <w:autoSpaceDN w:val="0"/>
              <w:adjustRightInd w:val="0"/>
              <w:spacing w:after="120" w:line="276" w:lineRule="auto"/>
              <w:ind w:left="342"/>
              <w:rPr>
                <w:rFonts w:ascii="Times New Roman" w:hAnsi="Times New Roman" w:cs="Times New Roman"/>
              </w:rPr>
            </w:pPr>
            <w:r w:rsidRPr="00552B05">
              <w:rPr>
                <w:rFonts w:ascii="Times New Roman" w:hAnsi="Times New Roman" w:cs="Times New Roman"/>
              </w:rPr>
              <w:t>Instruct students to think about how they would feel leaving their own native country to come to live somewhere else while you read the book</w:t>
            </w:r>
            <w:r w:rsidR="006E1096" w:rsidRPr="00552B05">
              <w:rPr>
                <w:rFonts w:ascii="Times New Roman" w:hAnsi="Times New Roman" w:cs="Times New Roman"/>
              </w:rPr>
              <w:t xml:space="preserve"> aloud (ESOL;</w:t>
            </w:r>
            <w:r w:rsidR="00A714E4" w:rsidRPr="00552B05">
              <w:rPr>
                <w:rFonts w:ascii="Times New Roman" w:hAnsi="Times New Roman" w:cs="Times New Roman"/>
              </w:rPr>
              <w:t xml:space="preserve"> </w:t>
            </w:r>
            <w:r w:rsidR="006E1096" w:rsidRPr="00552B05">
              <w:rPr>
                <w:rFonts w:ascii="Times New Roman" w:hAnsi="Times New Roman" w:cs="Times New Roman"/>
              </w:rPr>
              <w:t>ESE)</w:t>
            </w:r>
            <w:r w:rsidRPr="00552B05">
              <w:rPr>
                <w:rFonts w:ascii="Times New Roman" w:hAnsi="Times New Roman" w:cs="Times New Roman"/>
              </w:rPr>
              <w:t>.</w:t>
            </w:r>
          </w:p>
          <w:p w14:paraId="165DE2F9" w14:textId="77777777" w:rsidR="00552B05" w:rsidRDefault="000D1800" w:rsidP="00A714E4">
            <w:pPr>
              <w:pStyle w:val="ListParagraph"/>
              <w:widowControl w:val="0"/>
              <w:numPr>
                <w:ilvl w:val="0"/>
                <w:numId w:val="6"/>
              </w:numPr>
              <w:autoSpaceDE w:val="0"/>
              <w:autoSpaceDN w:val="0"/>
              <w:adjustRightInd w:val="0"/>
              <w:spacing w:after="120" w:line="276" w:lineRule="auto"/>
              <w:ind w:left="342"/>
              <w:rPr>
                <w:rFonts w:ascii="Times New Roman" w:hAnsi="Times New Roman" w:cs="Times New Roman"/>
              </w:rPr>
            </w:pPr>
            <w:r w:rsidRPr="00552B05">
              <w:rPr>
                <w:rFonts w:ascii="Times New Roman" w:hAnsi="Times New Roman" w:cs="Times New Roman"/>
              </w:rPr>
              <w:t>After reading the book, explain to students that they will be participating in an activity in which they enter Ellis Island themselves!</w:t>
            </w:r>
          </w:p>
          <w:p w14:paraId="6768A960" w14:textId="77777777" w:rsidR="00552B05" w:rsidRDefault="000D1800" w:rsidP="00A714E4">
            <w:pPr>
              <w:pStyle w:val="ListParagraph"/>
              <w:widowControl w:val="0"/>
              <w:numPr>
                <w:ilvl w:val="0"/>
                <w:numId w:val="6"/>
              </w:numPr>
              <w:autoSpaceDE w:val="0"/>
              <w:autoSpaceDN w:val="0"/>
              <w:adjustRightInd w:val="0"/>
              <w:spacing w:after="120" w:line="276" w:lineRule="auto"/>
              <w:ind w:left="342"/>
              <w:rPr>
                <w:rFonts w:ascii="Times New Roman" w:hAnsi="Times New Roman" w:cs="Times New Roman"/>
              </w:rPr>
            </w:pPr>
            <w:r w:rsidRPr="00552B05">
              <w:rPr>
                <w:rFonts w:ascii="Times New Roman" w:hAnsi="Times New Roman" w:cs="Times New Roman"/>
              </w:rPr>
              <w:t>During the Social Studies block, ask students to recall the fears and hardships of coming to America and have them hold a discussion with their groups (students are seated in heterogeneous groups at their tables</w:t>
            </w:r>
            <w:r w:rsidR="007673C9" w:rsidRPr="00552B05">
              <w:rPr>
                <w:rFonts w:ascii="Times New Roman" w:hAnsi="Times New Roman" w:cs="Times New Roman"/>
              </w:rPr>
              <w:t xml:space="preserve"> (ESOL;</w:t>
            </w:r>
            <w:r w:rsidR="00A714E4" w:rsidRPr="00552B05">
              <w:rPr>
                <w:rFonts w:ascii="Times New Roman" w:hAnsi="Times New Roman" w:cs="Times New Roman"/>
              </w:rPr>
              <w:t xml:space="preserve"> </w:t>
            </w:r>
            <w:r w:rsidR="007673C9" w:rsidRPr="00552B05">
              <w:rPr>
                <w:rFonts w:ascii="Times New Roman" w:hAnsi="Times New Roman" w:cs="Times New Roman"/>
              </w:rPr>
              <w:t>ESE)</w:t>
            </w:r>
            <w:r w:rsidRPr="00552B05">
              <w:rPr>
                <w:rFonts w:ascii="Times New Roman" w:hAnsi="Times New Roman" w:cs="Times New Roman"/>
              </w:rPr>
              <w:t>.</w:t>
            </w:r>
          </w:p>
          <w:p w14:paraId="28CC0D37" w14:textId="77777777" w:rsidR="00552B05" w:rsidRDefault="000D1800" w:rsidP="00A714E4">
            <w:pPr>
              <w:pStyle w:val="ListParagraph"/>
              <w:widowControl w:val="0"/>
              <w:numPr>
                <w:ilvl w:val="0"/>
                <w:numId w:val="6"/>
              </w:numPr>
              <w:autoSpaceDE w:val="0"/>
              <w:autoSpaceDN w:val="0"/>
              <w:adjustRightInd w:val="0"/>
              <w:spacing w:after="120" w:line="276" w:lineRule="auto"/>
              <w:ind w:left="342"/>
              <w:rPr>
                <w:rFonts w:ascii="Times New Roman" w:hAnsi="Times New Roman" w:cs="Times New Roman"/>
              </w:rPr>
            </w:pPr>
            <w:r w:rsidRPr="00552B05">
              <w:rPr>
                <w:rFonts w:ascii="Times New Roman" w:hAnsi="Times New Roman" w:cs="Times New Roman"/>
              </w:rPr>
              <w:t>After students have discussed, explain the activity that they will be participating in today. All of the students are going to be role-playing. Some will be doctors, some will be workers at Ellis Island, and the majority of students will be immigrants coming to America</w:t>
            </w:r>
            <w:r w:rsidR="00A73F06" w:rsidRPr="00552B05">
              <w:rPr>
                <w:rFonts w:ascii="Times New Roman" w:hAnsi="Times New Roman" w:cs="Times New Roman"/>
              </w:rPr>
              <w:t xml:space="preserve"> (ESOL;</w:t>
            </w:r>
            <w:r w:rsidR="00A714E4" w:rsidRPr="00552B05">
              <w:rPr>
                <w:rFonts w:ascii="Times New Roman" w:hAnsi="Times New Roman" w:cs="Times New Roman"/>
              </w:rPr>
              <w:t xml:space="preserve"> </w:t>
            </w:r>
            <w:r w:rsidR="00A73F06" w:rsidRPr="00552B05">
              <w:rPr>
                <w:rFonts w:ascii="Times New Roman" w:hAnsi="Times New Roman" w:cs="Times New Roman"/>
              </w:rPr>
              <w:t>ESE)</w:t>
            </w:r>
            <w:r w:rsidRPr="00552B05">
              <w:rPr>
                <w:rFonts w:ascii="Times New Roman" w:hAnsi="Times New Roman" w:cs="Times New Roman"/>
              </w:rPr>
              <w:t>.</w:t>
            </w:r>
          </w:p>
          <w:p w14:paraId="7A86020A" w14:textId="77777777" w:rsidR="00552B05" w:rsidRDefault="000D1800" w:rsidP="00672CD8">
            <w:pPr>
              <w:pStyle w:val="ListParagraph"/>
              <w:widowControl w:val="0"/>
              <w:numPr>
                <w:ilvl w:val="0"/>
                <w:numId w:val="6"/>
              </w:numPr>
              <w:autoSpaceDE w:val="0"/>
              <w:autoSpaceDN w:val="0"/>
              <w:adjustRightInd w:val="0"/>
              <w:spacing w:after="120" w:line="276" w:lineRule="auto"/>
              <w:ind w:left="342"/>
              <w:rPr>
                <w:rFonts w:ascii="Times New Roman" w:hAnsi="Times New Roman" w:cs="Times New Roman"/>
              </w:rPr>
            </w:pPr>
            <w:r w:rsidRPr="00552B05">
              <w:rPr>
                <w:rFonts w:ascii="Times New Roman" w:hAnsi="Times New Roman" w:cs="Times New Roman"/>
              </w:rPr>
              <w:t xml:space="preserve">Explain that all of the students will exit the classroom with the </w:t>
            </w:r>
            <w:r w:rsidR="00232D64" w:rsidRPr="00552B05">
              <w:rPr>
                <w:rFonts w:ascii="Times New Roman" w:hAnsi="Times New Roman" w:cs="Times New Roman"/>
              </w:rPr>
              <w:t>suitcase</w:t>
            </w:r>
            <w:r w:rsidRPr="00552B05">
              <w:rPr>
                <w:rFonts w:ascii="Times New Roman" w:hAnsi="Times New Roman" w:cs="Times New Roman"/>
              </w:rPr>
              <w:t xml:space="preserve"> they made on the first day of the week. Remind students to make</w:t>
            </w:r>
            <w:r w:rsidR="00A714E4" w:rsidRPr="00552B05">
              <w:rPr>
                <w:rFonts w:ascii="Times New Roman" w:hAnsi="Times New Roman" w:cs="Times New Roman"/>
              </w:rPr>
              <w:t xml:space="preserve"> sure all of their belongings (passport, birth certificate, inspection card,</w:t>
            </w:r>
            <w:r w:rsidRPr="00552B05">
              <w:rPr>
                <w:rFonts w:ascii="Times New Roman" w:hAnsi="Times New Roman" w:cs="Times New Roman"/>
              </w:rPr>
              <w:t xml:space="preserve"> other belonging, etc.) are in the suitcase. Inform students that they will pretend to be immigrants traveling through Ellis Island. Students will enter the classroom with their families (groups of 3-5 students assigned on Monday). Explain that during the check-in process, immigrants had to answer several questions before they were admitted into the country. Today, they will experience what it was like for i</w:t>
            </w:r>
            <w:r w:rsidR="00A714E4" w:rsidRPr="00552B05">
              <w:rPr>
                <w:rFonts w:ascii="Times New Roman" w:hAnsi="Times New Roman" w:cs="Times New Roman"/>
              </w:rPr>
              <w:t>mmigrants entering Ellis Island (ESOL; ESE).</w:t>
            </w:r>
          </w:p>
          <w:p w14:paraId="31B63773" w14:textId="02094621" w:rsidR="000D1800" w:rsidRPr="00552B05" w:rsidRDefault="000D1800" w:rsidP="00672CD8">
            <w:pPr>
              <w:pStyle w:val="ListParagraph"/>
              <w:widowControl w:val="0"/>
              <w:numPr>
                <w:ilvl w:val="0"/>
                <w:numId w:val="6"/>
              </w:numPr>
              <w:autoSpaceDE w:val="0"/>
              <w:autoSpaceDN w:val="0"/>
              <w:adjustRightInd w:val="0"/>
              <w:spacing w:after="120" w:line="276" w:lineRule="auto"/>
              <w:ind w:left="342"/>
              <w:rPr>
                <w:rFonts w:ascii="Times New Roman" w:hAnsi="Times New Roman" w:cs="Times New Roman"/>
              </w:rPr>
            </w:pPr>
            <w:r w:rsidRPr="00552B05">
              <w:rPr>
                <w:rFonts w:ascii="Times New Roman" w:hAnsi="Times New Roman" w:cs="Times New Roman"/>
              </w:rPr>
              <w:t xml:space="preserve">Begin to explain that there will be 6 stations where students will spend approximately 7-8 minutes completing each activity. Next, explain that students will be completing an affinity diagram on the poster boards around the room as they travel through the different stations (posters will be hung prior to beginning lesson). Instruct students to turn on the </w:t>
            </w:r>
            <w:proofErr w:type="spellStart"/>
            <w:r w:rsidRPr="00552B05">
              <w:rPr>
                <w:rFonts w:ascii="Times New Roman" w:hAnsi="Times New Roman" w:cs="Times New Roman"/>
              </w:rPr>
              <w:t>iPads</w:t>
            </w:r>
            <w:proofErr w:type="spellEnd"/>
            <w:r w:rsidRPr="00552B05">
              <w:rPr>
                <w:rFonts w:ascii="Times New Roman" w:hAnsi="Times New Roman" w:cs="Times New Roman"/>
              </w:rPr>
              <w:t xml:space="preserve"> at their stations. As you pass out the QR code provided, tell them to scan the QR code to begin their interactive tour. Remind students that as they visit each station, they should keep in mind interesting facts that stand out to them because they will be completing an affinity diagram along the way. Tell students that when they finish each station, they are to write down an interesting fact on the post it notes provided at each table and place it on the poster board related to that station.</w:t>
            </w:r>
          </w:p>
          <w:p w14:paraId="3679F292" w14:textId="77777777" w:rsidR="000D1800" w:rsidRPr="00942C51" w:rsidRDefault="000D1800" w:rsidP="00A714E4">
            <w:pPr>
              <w:widowControl w:val="0"/>
              <w:autoSpaceDE w:val="0"/>
              <w:autoSpaceDN w:val="0"/>
              <w:adjustRightInd w:val="0"/>
              <w:spacing w:after="120" w:line="276" w:lineRule="auto"/>
              <w:rPr>
                <w:rFonts w:ascii="Times New Roman" w:hAnsi="Times New Roman" w:cs="Times New Roman"/>
              </w:rPr>
            </w:pPr>
            <w:r w:rsidRPr="00942C51">
              <w:rPr>
                <w:rFonts w:ascii="Times New Roman" w:hAnsi="Times New Roman" w:cs="Times New Roman"/>
                <w:noProof/>
              </w:rPr>
              <w:drawing>
                <wp:inline distT="0" distB="0" distL="0" distR="0" wp14:anchorId="1AADD9B0" wp14:editId="1A84FE5F">
                  <wp:extent cx="2536190" cy="2536190"/>
                  <wp:effectExtent l="0" t="0" r="381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36190" cy="2536190"/>
                          </a:xfrm>
                          <a:prstGeom prst="rect">
                            <a:avLst/>
                          </a:prstGeom>
                          <a:noFill/>
                          <a:ln>
                            <a:noFill/>
                          </a:ln>
                        </pic:spPr>
                      </pic:pic>
                    </a:graphicData>
                  </a:graphic>
                </wp:inline>
              </w:drawing>
            </w:r>
          </w:p>
          <w:p w14:paraId="7F5BA2ED" w14:textId="77777777" w:rsidR="000D1800" w:rsidRPr="00942C51" w:rsidRDefault="000D1800" w:rsidP="00672CD8">
            <w:pPr>
              <w:widowControl w:val="0"/>
              <w:autoSpaceDE w:val="0"/>
              <w:autoSpaceDN w:val="0"/>
              <w:adjustRightInd w:val="0"/>
              <w:spacing w:after="120" w:line="276" w:lineRule="auto"/>
              <w:ind w:left="342"/>
              <w:rPr>
                <w:rFonts w:ascii="Times New Roman" w:hAnsi="Times New Roman" w:cs="Times New Roman"/>
              </w:rPr>
            </w:pPr>
            <w:r w:rsidRPr="00942C51">
              <w:rPr>
                <w:rFonts w:ascii="Times New Roman" w:hAnsi="Times New Roman" w:cs="Times New Roman"/>
                <w:b/>
                <w:bCs/>
              </w:rPr>
              <w:t>A. Passage/Arrival</w:t>
            </w:r>
          </w:p>
          <w:p w14:paraId="798660C5" w14:textId="2EB54C33" w:rsidR="000D1800" w:rsidRPr="00942C51" w:rsidRDefault="000D1800" w:rsidP="00672CD8">
            <w:pPr>
              <w:widowControl w:val="0"/>
              <w:autoSpaceDE w:val="0"/>
              <w:autoSpaceDN w:val="0"/>
              <w:adjustRightInd w:val="0"/>
              <w:spacing w:after="120" w:line="276" w:lineRule="auto"/>
              <w:ind w:left="342"/>
              <w:rPr>
                <w:rFonts w:ascii="Times New Roman" w:hAnsi="Times New Roman" w:cs="Times New Roman"/>
              </w:rPr>
            </w:pPr>
            <w:r w:rsidRPr="00942C51">
              <w:rPr>
                <w:rFonts w:ascii="Times New Roman" w:hAnsi="Times New Roman" w:cs="Times New Roman"/>
                <w:i/>
                <w:iCs/>
              </w:rPr>
              <w:t>The Passage and The Arrival will discuss immigration before arriving in America. Read the story for both stops. Look at the map provided to see where each stop was located on Ellis Island. Read the ‘Did You Know?’ facts on the upper right hand corner. Browse through the photos and read the captions for each picture. Discuss with your group how you would feel, what thoughts the pictures bring to mind, etc. If audio and videos are available, watch the clips and again discuss with your group about these stops. Write down an interesting fact on the post- it provided and place it on the poster board related to your station</w:t>
            </w:r>
            <w:r w:rsidR="00A714E4">
              <w:rPr>
                <w:rFonts w:ascii="Times New Roman" w:hAnsi="Times New Roman" w:cs="Times New Roman"/>
                <w:i/>
                <w:iCs/>
              </w:rPr>
              <w:t xml:space="preserve"> </w:t>
            </w:r>
            <w:r w:rsidR="00C20D58" w:rsidRPr="00942C51">
              <w:rPr>
                <w:rFonts w:ascii="Times New Roman" w:hAnsi="Times New Roman" w:cs="Times New Roman"/>
              </w:rPr>
              <w:t>(ESOL;</w:t>
            </w:r>
            <w:r w:rsidR="00A714E4">
              <w:rPr>
                <w:rFonts w:ascii="Times New Roman" w:hAnsi="Times New Roman" w:cs="Times New Roman"/>
              </w:rPr>
              <w:t xml:space="preserve"> </w:t>
            </w:r>
            <w:r w:rsidR="00C20D58" w:rsidRPr="00942C51">
              <w:rPr>
                <w:rFonts w:ascii="Times New Roman" w:hAnsi="Times New Roman" w:cs="Times New Roman"/>
              </w:rPr>
              <w:t>ESE)</w:t>
            </w:r>
            <w:r w:rsidR="00A714E4">
              <w:rPr>
                <w:rFonts w:ascii="Times New Roman" w:hAnsi="Times New Roman" w:cs="Times New Roman"/>
              </w:rPr>
              <w:t>.</w:t>
            </w:r>
          </w:p>
          <w:p w14:paraId="333B5D61" w14:textId="77777777" w:rsidR="000D1800" w:rsidRPr="00942C51" w:rsidRDefault="000D1800" w:rsidP="00672CD8">
            <w:pPr>
              <w:widowControl w:val="0"/>
              <w:autoSpaceDE w:val="0"/>
              <w:autoSpaceDN w:val="0"/>
              <w:adjustRightInd w:val="0"/>
              <w:spacing w:after="120" w:line="276" w:lineRule="auto"/>
              <w:ind w:left="342"/>
              <w:rPr>
                <w:rFonts w:ascii="Times New Roman" w:hAnsi="Times New Roman" w:cs="Times New Roman"/>
              </w:rPr>
            </w:pPr>
            <w:r w:rsidRPr="00942C51">
              <w:rPr>
                <w:rFonts w:ascii="Times New Roman" w:hAnsi="Times New Roman" w:cs="Times New Roman"/>
                <w:b/>
                <w:bCs/>
              </w:rPr>
              <w:t>B. Baggage/Stairs to Registry Room</w:t>
            </w:r>
          </w:p>
          <w:p w14:paraId="71C971AA" w14:textId="05692B78" w:rsidR="000D1800" w:rsidRPr="00942C51" w:rsidRDefault="000D1800" w:rsidP="00672CD8">
            <w:pPr>
              <w:widowControl w:val="0"/>
              <w:autoSpaceDE w:val="0"/>
              <w:autoSpaceDN w:val="0"/>
              <w:adjustRightInd w:val="0"/>
              <w:spacing w:after="120" w:line="276" w:lineRule="auto"/>
              <w:ind w:left="342"/>
              <w:rPr>
                <w:rFonts w:ascii="Times New Roman" w:hAnsi="Times New Roman" w:cs="Times New Roman"/>
              </w:rPr>
            </w:pPr>
            <w:r w:rsidRPr="00942C51">
              <w:rPr>
                <w:rFonts w:ascii="Times New Roman" w:hAnsi="Times New Roman" w:cs="Times New Roman"/>
                <w:i/>
                <w:iCs/>
              </w:rPr>
              <w:t>The Ellis Island Baggage Room and The Stairs to the Registry Room provide stories about arriving at Ellis Island. Read the story for both stops. Look at the map provided to see where each stop was located on Ellis Island. Read the ‘Did You Know?’ facts in the upper right hand corner. Browse through the photos and read each of the captions. Discuss with your group how you would feel, what thoughts the pictures bring to mind, etc. If audio and videos are available, watch the clips discuss with your group about these stops.</w:t>
            </w:r>
            <w:r w:rsidR="00A714E4">
              <w:rPr>
                <w:rFonts w:ascii="Times New Roman" w:hAnsi="Times New Roman" w:cs="Times New Roman"/>
                <w:i/>
                <w:iCs/>
              </w:rPr>
              <w:t xml:space="preserve"> </w:t>
            </w:r>
            <w:r w:rsidRPr="00942C51">
              <w:rPr>
                <w:rFonts w:ascii="Times New Roman" w:hAnsi="Times New Roman" w:cs="Times New Roman"/>
                <w:i/>
                <w:iCs/>
              </w:rPr>
              <w:t>Write down an interesting fact on the post- it provided and place it on the post</w:t>
            </w:r>
            <w:r w:rsidR="00A714E4">
              <w:rPr>
                <w:rFonts w:ascii="Times New Roman" w:hAnsi="Times New Roman" w:cs="Times New Roman"/>
                <w:i/>
                <w:iCs/>
              </w:rPr>
              <w:t>er board related to your station</w:t>
            </w:r>
            <w:r w:rsidR="00C20D58" w:rsidRPr="00942C51">
              <w:rPr>
                <w:rFonts w:ascii="Times New Roman" w:hAnsi="Times New Roman" w:cs="Times New Roman"/>
              </w:rPr>
              <w:t xml:space="preserve"> (ESOL;</w:t>
            </w:r>
            <w:r w:rsidR="00A714E4">
              <w:rPr>
                <w:rFonts w:ascii="Times New Roman" w:hAnsi="Times New Roman" w:cs="Times New Roman"/>
              </w:rPr>
              <w:t xml:space="preserve"> </w:t>
            </w:r>
            <w:r w:rsidR="00C20D58" w:rsidRPr="00942C51">
              <w:rPr>
                <w:rFonts w:ascii="Times New Roman" w:hAnsi="Times New Roman" w:cs="Times New Roman"/>
              </w:rPr>
              <w:t>ESE)</w:t>
            </w:r>
            <w:r w:rsidR="00A714E4">
              <w:rPr>
                <w:rFonts w:ascii="Times New Roman" w:hAnsi="Times New Roman" w:cs="Times New Roman"/>
              </w:rPr>
              <w:t>.</w:t>
            </w:r>
          </w:p>
          <w:p w14:paraId="581A73A1" w14:textId="77777777" w:rsidR="000D1800" w:rsidRPr="00942C51" w:rsidRDefault="000D1800" w:rsidP="00672CD8">
            <w:pPr>
              <w:widowControl w:val="0"/>
              <w:autoSpaceDE w:val="0"/>
              <w:autoSpaceDN w:val="0"/>
              <w:adjustRightInd w:val="0"/>
              <w:spacing w:after="120" w:line="276" w:lineRule="auto"/>
              <w:ind w:left="342"/>
              <w:rPr>
                <w:rFonts w:ascii="Times New Roman" w:hAnsi="Times New Roman" w:cs="Times New Roman"/>
              </w:rPr>
            </w:pPr>
            <w:r w:rsidRPr="00942C51">
              <w:rPr>
                <w:rFonts w:ascii="Times New Roman" w:hAnsi="Times New Roman" w:cs="Times New Roman"/>
                <w:b/>
                <w:bCs/>
              </w:rPr>
              <w:t>C. Registry Room</w:t>
            </w:r>
          </w:p>
          <w:p w14:paraId="74E24A19" w14:textId="50C9EB02" w:rsidR="000D1800" w:rsidRPr="00942C51" w:rsidRDefault="000D1800" w:rsidP="00672CD8">
            <w:pPr>
              <w:widowControl w:val="0"/>
              <w:autoSpaceDE w:val="0"/>
              <w:autoSpaceDN w:val="0"/>
              <w:adjustRightInd w:val="0"/>
              <w:spacing w:after="120" w:line="276" w:lineRule="auto"/>
              <w:ind w:left="342"/>
              <w:rPr>
                <w:rFonts w:ascii="Times New Roman" w:hAnsi="Times New Roman" w:cs="Times New Roman"/>
              </w:rPr>
            </w:pPr>
            <w:r w:rsidRPr="00942C51">
              <w:rPr>
                <w:rFonts w:ascii="Times New Roman" w:hAnsi="Times New Roman" w:cs="Times New Roman"/>
                <w:i/>
                <w:iCs/>
              </w:rPr>
              <w:t>The Registry Room is your first stop at Ellis Island. This is the beginning of your examinations. Be sure to read the story, look at the map provided to see where the room is located, and read the ‘Did You Know?’ facts. Browse through the photos and read the captions for each picture. Discuss with your group how you would feel, what thoughts the pictures bring to mind, etc. Listen to the audio recording and discuss with your group about the Registry Room and your expectations for the exams.</w:t>
            </w:r>
            <w:r w:rsidR="00A714E4">
              <w:rPr>
                <w:rFonts w:ascii="Times New Roman" w:hAnsi="Times New Roman" w:cs="Times New Roman"/>
                <w:i/>
                <w:iCs/>
              </w:rPr>
              <w:t xml:space="preserve"> </w:t>
            </w:r>
            <w:r w:rsidRPr="00942C51">
              <w:rPr>
                <w:rFonts w:ascii="Times New Roman" w:hAnsi="Times New Roman" w:cs="Times New Roman"/>
                <w:i/>
                <w:iCs/>
              </w:rPr>
              <w:t>Write down an interesting fact on the post- it provided and place it on the post</w:t>
            </w:r>
            <w:r w:rsidR="00A714E4">
              <w:rPr>
                <w:rFonts w:ascii="Times New Roman" w:hAnsi="Times New Roman" w:cs="Times New Roman"/>
                <w:i/>
                <w:iCs/>
              </w:rPr>
              <w:t>er board related to your station</w:t>
            </w:r>
            <w:r w:rsidR="00C20D58" w:rsidRPr="00942C51">
              <w:rPr>
                <w:rFonts w:ascii="Times New Roman" w:hAnsi="Times New Roman" w:cs="Times New Roman"/>
              </w:rPr>
              <w:t xml:space="preserve"> (ESOL;</w:t>
            </w:r>
            <w:r w:rsidR="00A714E4">
              <w:rPr>
                <w:rFonts w:ascii="Times New Roman" w:hAnsi="Times New Roman" w:cs="Times New Roman"/>
              </w:rPr>
              <w:t xml:space="preserve"> </w:t>
            </w:r>
            <w:r w:rsidR="00C20D58" w:rsidRPr="00942C51">
              <w:rPr>
                <w:rFonts w:ascii="Times New Roman" w:hAnsi="Times New Roman" w:cs="Times New Roman"/>
              </w:rPr>
              <w:t>ESE)</w:t>
            </w:r>
            <w:r w:rsidR="00A714E4">
              <w:rPr>
                <w:rFonts w:ascii="Times New Roman" w:hAnsi="Times New Roman" w:cs="Times New Roman"/>
              </w:rPr>
              <w:t>.</w:t>
            </w:r>
          </w:p>
          <w:p w14:paraId="2841A3FC" w14:textId="77777777" w:rsidR="000D1800" w:rsidRPr="00942C51" w:rsidRDefault="000D1800" w:rsidP="00672CD8">
            <w:pPr>
              <w:widowControl w:val="0"/>
              <w:autoSpaceDE w:val="0"/>
              <w:autoSpaceDN w:val="0"/>
              <w:adjustRightInd w:val="0"/>
              <w:spacing w:after="120" w:line="276" w:lineRule="auto"/>
              <w:ind w:left="342"/>
              <w:rPr>
                <w:rFonts w:ascii="Times New Roman" w:hAnsi="Times New Roman" w:cs="Times New Roman"/>
              </w:rPr>
            </w:pPr>
            <w:r w:rsidRPr="00942C51">
              <w:rPr>
                <w:rFonts w:ascii="Times New Roman" w:hAnsi="Times New Roman" w:cs="Times New Roman"/>
                <w:b/>
                <w:bCs/>
              </w:rPr>
              <w:t>D. Exams</w:t>
            </w:r>
          </w:p>
          <w:p w14:paraId="25A31B5E" w14:textId="45C67139" w:rsidR="000D1800" w:rsidRPr="00942C51" w:rsidRDefault="000D1800" w:rsidP="00672CD8">
            <w:pPr>
              <w:widowControl w:val="0"/>
              <w:autoSpaceDE w:val="0"/>
              <w:autoSpaceDN w:val="0"/>
              <w:adjustRightInd w:val="0"/>
              <w:spacing w:after="120" w:line="276" w:lineRule="auto"/>
              <w:ind w:left="342"/>
              <w:rPr>
                <w:rFonts w:ascii="Times New Roman" w:hAnsi="Times New Roman" w:cs="Times New Roman"/>
              </w:rPr>
            </w:pPr>
            <w:r w:rsidRPr="00942C51">
              <w:rPr>
                <w:rFonts w:ascii="Times New Roman" w:hAnsi="Times New Roman" w:cs="Times New Roman"/>
                <w:i/>
                <w:iCs/>
              </w:rPr>
              <w:t>While waiting in the Great Hall to be examined, visit The Medical Exam stop and The Legal Inspection stop. Read each story to find out how immigrants were examined and what happened to immigrants if they didn’t pass the exams. Look at the map to see where they were examined. Don’t forget to read the ‘Did You Know?’ fact. Finally, browse through photos, read the captions, and listen to the audio clips. Be prepared for inspection!</w:t>
            </w:r>
            <w:r w:rsidR="00A714E4">
              <w:rPr>
                <w:rFonts w:ascii="Times New Roman" w:hAnsi="Times New Roman" w:cs="Times New Roman"/>
                <w:i/>
                <w:iCs/>
              </w:rPr>
              <w:t xml:space="preserve"> </w:t>
            </w:r>
            <w:r w:rsidRPr="00942C51">
              <w:rPr>
                <w:rFonts w:ascii="Times New Roman" w:hAnsi="Times New Roman" w:cs="Times New Roman"/>
                <w:i/>
                <w:iCs/>
              </w:rPr>
              <w:t>Write down an interesting fact on the post- it provided and place it on the poster board related to your station</w:t>
            </w:r>
            <w:r w:rsidR="00A714E4">
              <w:rPr>
                <w:rFonts w:ascii="Times New Roman" w:hAnsi="Times New Roman" w:cs="Times New Roman"/>
                <w:i/>
                <w:iCs/>
              </w:rPr>
              <w:t xml:space="preserve"> </w:t>
            </w:r>
            <w:r w:rsidR="00C20D58" w:rsidRPr="00942C51">
              <w:rPr>
                <w:rFonts w:ascii="Times New Roman" w:hAnsi="Times New Roman" w:cs="Times New Roman"/>
              </w:rPr>
              <w:t>(ESOL;</w:t>
            </w:r>
            <w:r w:rsidR="00A714E4">
              <w:rPr>
                <w:rFonts w:ascii="Times New Roman" w:hAnsi="Times New Roman" w:cs="Times New Roman"/>
              </w:rPr>
              <w:t xml:space="preserve"> </w:t>
            </w:r>
            <w:r w:rsidR="00C20D58" w:rsidRPr="00942C51">
              <w:rPr>
                <w:rFonts w:ascii="Times New Roman" w:hAnsi="Times New Roman" w:cs="Times New Roman"/>
              </w:rPr>
              <w:t>ESE)</w:t>
            </w:r>
            <w:r w:rsidR="00A714E4">
              <w:rPr>
                <w:rFonts w:ascii="Times New Roman" w:hAnsi="Times New Roman" w:cs="Times New Roman"/>
              </w:rPr>
              <w:t>.</w:t>
            </w:r>
          </w:p>
          <w:p w14:paraId="0EBCF55F" w14:textId="68F277D6" w:rsidR="000D1800" w:rsidRPr="00942C51" w:rsidRDefault="000D1800" w:rsidP="00672CD8">
            <w:pPr>
              <w:widowControl w:val="0"/>
              <w:autoSpaceDE w:val="0"/>
              <w:autoSpaceDN w:val="0"/>
              <w:adjustRightInd w:val="0"/>
              <w:spacing w:after="120" w:line="276" w:lineRule="auto"/>
              <w:ind w:left="342"/>
              <w:rPr>
                <w:rFonts w:ascii="Times New Roman" w:hAnsi="Times New Roman" w:cs="Times New Roman"/>
              </w:rPr>
            </w:pPr>
            <w:r w:rsidRPr="00942C51">
              <w:rPr>
                <w:rFonts w:ascii="Times New Roman" w:hAnsi="Times New Roman" w:cs="Times New Roman"/>
                <w:i/>
                <w:iCs/>
              </w:rPr>
              <w:t xml:space="preserve">Students will pass through a medical exam that will last approximately six seconds. Doctors can diagnose immigrants with diseases such </w:t>
            </w:r>
            <w:proofErr w:type="spellStart"/>
            <w:r w:rsidRPr="00942C51">
              <w:rPr>
                <w:rFonts w:ascii="Times New Roman" w:hAnsi="Times New Roman" w:cs="Times New Roman"/>
                <w:i/>
                <w:iCs/>
              </w:rPr>
              <w:t>astrachoma</w:t>
            </w:r>
            <w:proofErr w:type="spellEnd"/>
            <w:r w:rsidRPr="00942C51">
              <w:rPr>
                <w:rFonts w:ascii="Times New Roman" w:hAnsi="Times New Roman" w:cs="Times New Roman"/>
                <w:i/>
                <w:iCs/>
              </w:rPr>
              <w:t>, diphtheria, tuberculosis, typhoid, measles, mental illness, senility, lameness, physical handicaps, or any ailment or contagious disease that would prevent an immigrant from earning a living or threaten the welfare of the public.</w:t>
            </w:r>
          </w:p>
          <w:p w14:paraId="021E0153" w14:textId="77777777" w:rsidR="000D1800" w:rsidRPr="00942C51" w:rsidRDefault="000D1800" w:rsidP="00672CD8">
            <w:pPr>
              <w:widowControl w:val="0"/>
              <w:autoSpaceDE w:val="0"/>
              <w:autoSpaceDN w:val="0"/>
              <w:adjustRightInd w:val="0"/>
              <w:spacing w:after="120" w:line="276" w:lineRule="auto"/>
              <w:ind w:left="342"/>
              <w:rPr>
                <w:rFonts w:ascii="Times New Roman" w:hAnsi="Times New Roman" w:cs="Times New Roman"/>
              </w:rPr>
            </w:pPr>
            <w:r w:rsidRPr="00942C51">
              <w:rPr>
                <w:rFonts w:ascii="Times New Roman" w:hAnsi="Times New Roman" w:cs="Times New Roman"/>
                <w:i/>
                <w:iCs/>
              </w:rPr>
              <w:t>Students will pass through a legal inspection in which they must answer questions based on the Manifest. There is a list of 29 questions, the most important of which were: name in full, occupation, who paid for the passage, if you had $50, and whether you were coming with an offer, promise, or agreement of labor. If immigrants do not answer questions exactly, they can be detained.</w:t>
            </w:r>
          </w:p>
          <w:p w14:paraId="54258F63" w14:textId="77777777" w:rsidR="000D1800" w:rsidRPr="00942C51" w:rsidRDefault="000D1800" w:rsidP="00672CD8">
            <w:pPr>
              <w:widowControl w:val="0"/>
              <w:autoSpaceDE w:val="0"/>
              <w:autoSpaceDN w:val="0"/>
              <w:adjustRightInd w:val="0"/>
              <w:spacing w:after="120" w:line="276" w:lineRule="auto"/>
              <w:ind w:left="342"/>
              <w:rPr>
                <w:rFonts w:ascii="Times New Roman" w:hAnsi="Times New Roman" w:cs="Times New Roman"/>
              </w:rPr>
            </w:pPr>
            <w:r w:rsidRPr="00942C51">
              <w:rPr>
                <w:rFonts w:ascii="Times New Roman" w:hAnsi="Times New Roman" w:cs="Times New Roman"/>
                <w:b/>
                <w:bCs/>
              </w:rPr>
              <w:t>E. Detainees</w:t>
            </w:r>
          </w:p>
          <w:p w14:paraId="108BFBC0" w14:textId="1E3900FE" w:rsidR="000D1800" w:rsidRPr="00942C51" w:rsidRDefault="000D1800" w:rsidP="00672CD8">
            <w:pPr>
              <w:widowControl w:val="0"/>
              <w:autoSpaceDE w:val="0"/>
              <w:autoSpaceDN w:val="0"/>
              <w:adjustRightInd w:val="0"/>
              <w:spacing w:after="120" w:line="276" w:lineRule="auto"/>
              <w:ind w:left="342"/>
              <w:rPr>
                <w:rFonts w:ascii="Times New Roman" w:hAnsi="Times New Roman" w:cs="Times New Roman"/>
              </w:rPr>
            </w:pPr>
            <w:r w:rsidRPr="00942C51">
              <w:rPr>
                <w:rFonts w:ascii="Times New Roman" w:hAnsi="Times New Roman" w:cs="Times New Roman"/>
                <w:i/>
                <w:iCs/>
              </w:rPr>
              <w:t>Worried about not passing inspection? Immigrants who did not pass their medical or legal exams were detained in Quarantine. Read the Detainees story to find out more information about what happened to these immigrants. Visit the map to see where they were detained and view photos to help you visualize what being detained was like. Don’t forget to read the</w:t>
            </w:r>
            <w:r w:rsidR="00C20D58" w:rsidRPr="00942C51">
              <w:rPr>
                <w:rFonts w:ascii="Times New Roman" w:hAnsi="Times New Roman" w:cs="Times New Roman"/>
                <w:i/>
                <w:iCs/>
              </w:rPr>
              <w:t xml:space="preserve"> ‘Did </w:t>
            </w:r>
            <w:r w:rsidRPr="00942C51">
              <w:rPr>
                <w:rFonts w:ascii="Times New Roman" w:hAnsi="Times New Roman" w:cs="Times New Roman"/>
                <w:i/>
                <w:iCs/>
              </w:rPr>
              <w:t>You Know?’ fact.</w:t>
            </w:r>
            <w:r w:rsidR="00A714E4">
              <w:rPr>
                <w:rFonts w:ascii="Times New Roman" w:hAnsi="Times New Roman" w:cs="Times New Roman"/>
                <w:i/>
                <w:iCs/>
              </w:rPr>
              <w:t xml:space="preserve"> </w:t>
            </w:r>
            <w:r w:rsidRPr="00942C51">
              <w:rPr>
                <w:rFonts w:ascii="Times New Roman" w:hAnsi="Times New Roman" w:cs="Times New Roman"/>
                <w:i/>
                <w:iCs/>
              </w:rPr>
              <w:t>Write down an interesting fact on the post- it provided and place it on the poster board related to your station</w:t>
            </w:r>
            <w:r w:rsidR="00C20D58" w:rsidRPr="00942C51">
              <w:rPr>
                <w:rFonts w:ascii="Times New Roman" w:hAnsi="Times New Roman" w:cs="Times New Roman"/>
              </w:rPr>
              <w:t xml:space="preserve"> (ESOL;</w:t>
            </w:r>
            <w:r w:rsidR="00A714E4">
              <w:rPr>
                <w:rFonts w:ascii="Times New Roman" w:hAnsi="Times New Roman" w:cs="Times New Roman"/>
              </w:rPr>
              <w:t xml:space="preserve"> </w:t>
            </w:r>
            <w:r w:rsidR="00C20D58" w:rsidRPr="00942C51">
              <w:rPr>
                <w:rFonts w:ascii="Times New Roman" w:hAnsi="Times New Roman" w:cs="Times New Roman"/>
              </w:rPr>
              <w:t>ESE)</w:t>
            </w:r>
            <w:r w:rsidR="00A714E4">
              <w:rPr>
                <w:rFonts w:ascii="Times New Roman" w:hAnsi="Times New Roman" w:cs="Times New Roman"/>
              </w:rPr>
              <w:t>.</w:t>
            </w:r>
          </w:p>
          <w:p w14:paraId="6545B6FC" w14:textId="77777777" w:rsidR="000D1800" w:rsidRPr="00942C51" w:rsidRDefault="000D1800" w:rsidP="00672CD8">
            <w:pPr>
              <w:widowControl w:val="0"/>
              <w:autoSpaceDE w:val="0"/>
              <w:autoSpaceDN w:val="0"/>
              <w:adjustRightInd w:val="0"/>
              <w:spacing w:after="120" w:line="276" w:lineRule="auto"/>
              <w:ind w:left="342"/>
              <w:rPr>
                <w:rFonts w:ascii="Times New Roman" w:hAnsi="Times New Roman" w:cs="Times New Roman"/>
              </w:rPr>
            </w:pPr>
            <w:r w:rsidRPr="00942C51">
              <w:rPr>
                <w:rFonts w:ascii="Times New Roman" w:hAnsi="Times New Roman" w:cs="Times New Roman"/>
                <w:b/>
                <w:bCs/>
              </w:rPr>
              <w:t>F. Stairs of Separation/Kissing Post</w:t>
            </w:r>
            <w:r w:rsidRPr="00942C51">
              <w:rPr>
                <w:rFonts w:ascii="Times New Roman" w:hAnsi="Times New Roman" w:cs="Times New Roman"/>
              </w:rPr>
              <w:t>**</w:t>
            </w:r>
          </w:p>
          <w:p w14:paraId="482DF0E0" w14:textId="5A0DFDF8" w:rsidR="000D1800" w:rsidRPr="00942C51" w:rsidRDefault="000D1800" w:rsidP="00672CD8">
            <w:pPr>
              <w:widowControl w:val="0"/>
              <w:autoSpaceDE w:val="0"/>
              <w:autoSpaceDN w:val="0"/>
              <w:adjustRightInd w:val="0"/>
              <w:spacing w:after="120" w:line="276" w:lineRule="auto"/>
              <w:ind w:left="342"/>
              <w:rPr>
                <w:rFonts w:ascii="Times New Roman" w:hAnsi="Times New Roman" w:cs="Times New Roman"/>
              </w:rPr>
            </w:pPr>
            <w:r w:rsidRPr="00942C51">
              <w:rPr>
                <w:rFonts w:ascii="Times New Roman" w:hAnsi="Times New Roman" w:cs="Times New Roman"/>
                <w:i/>
                <w:iCs/>
              </w:rPr>
              <w:t>Visit these last two stops to find out what happened to immigrants after they passed inspection. Read the stories, view the photos, and listen to the audio to get a better understanding of their journey and the emotions they felt. View the map to see where their arrival took place and don’t forget to read the ‘Did You Know?’ fact. After visiting these stops, discuss with your group how you would feel once passing through inspection and setting foot in America. What happens next?</w:t>
            </w:r>
            <w:r w:rsidR="00C20D58" w:rsidRPr="00942C51">
              <w:rPr>
                <w:rFonts w:ascii="Times New Roman" w:hAnsi="Times New Roman" w:cs="Times New Roman"/>
              </w:rPr>
              <w:t xml:space="preserve"> </w:t>
            </w:r>
            <w:r w:rsidRPr="00942C51">
              <w:rPr>
                <w:rFonts w:ascii="Times New Roman" w:hAnsi="Times New Roman" w:cs="Times New Roman"/>
                <w:i/>
                <w:iCs/>
              </w:rPr>
              <w:t>Write down an interesting fact on the post- it provided and place it on the poster board related to your station</w:t>
            </w:r>
            <w:r w:rsidR="00A714E4">
              <w:rPr>
                <w:rFonts w:ascii="Times New Roman" w:hAnsi="Times New Roman" w:cs="Times New Roman"/>
                <w:i/>
                <w:iCs/>
              </w:rPr>
              <w:t xml:space="preserve"> </w:t>
            </w:r>
            <w:r w:rsidR="00C20D58" w:rsidRPr="00942C51">
              <w:rPr>
                <w:rFonts w:ascii="Times New Roman" w:hAnsi="Times New Roman" w:cs="Times New Roman"/>
              </w:rPr>
              <w:t>(ESOL;</w:t>
            </w:r>
            <w:r w:rsidR="00A714E4">
              <w:rPr>
                <w:rFonts w:ascii="Times New Roman" w:hAnsi="Times New Roman" w:cs="Times New Roman"/>
              </w:rPr>
              <w:t xml:space="preserve"> </w:t>
            </w:r>
            <w:r w:rsidR="00C20D58" w:rsidRPr="00942C51">
              <w:rPr>
                <w:rFonts w:ascii="Times New Roman" w:hAnsi="Times New Roman" w:cs="Times New Roman"/>
              </w:rPr>
              <w:t>ESE)</w:t>
            </w:r>
            <w:r w:rsidR="00A714E4">
              <w:rPr>
                <w:rFonts w:ascii="Times New Roman" w:hAnsi="Times New Roman" w:cs="Times New Roman"/>
              </w:rPr>
              <w:t>.</w:t>
            </w:r>
          </w:p>
          <w:p w14:paraId="257E8CAE" w14:textId="40E72248" w:rsidR="000D1800" w:rsidRPr="00552B05" w:rsidRDefault="000D1800" w:rsidP="00552B05">
            <w:pPr>
              <w:pStyle w:val="ListParagraph"/>
              <w:widowControl w:val="0"/>
              <w:numPr>
                <w:ilvl w:val="0"/>
                <w:numId w:val="6"/>
              </w:numPr>
              <w:autoSpaceDE w:val="0"/>
              <w:autoSpaceDN w:val="0"/>
              <w:adjustRightInd w:val="0"/>
              <w:spacing w:after="120" w:line="276" w:lineRule="auto"/>
              <w:ind w:left="342"/>
              <w:rPr>
                <w:rFonts w:ascii="Times New Roman" w:hAnsi="Times New Roman" w:cs="Times New Roman"/>
              </w:rPr>
            </w:pPr>
            <w:r w:rsidRPr="00552B05">
              <w:rPr>
                <w:rFonts w:ascii="Times New Roman" w:hAnsi="Times New Roman" w:cs="Times New Roman"/>
              </w:rPr>
              <w:t>After students have visited each station, instruct them to return to their tables with their groups. Hold a discussion with the class asking students:</w:t>
            </w:r>
          </w:p>
          <w:p w14:paraId="02E7B7BF" w14:textId="77777777" w:rsidR="000D1800" w:rsidRPr="00942C51" w:rsidRDefault="000D1800" w:rsidP="00672CD8">
            <w:pPr>
              <w:widowControl w:val="0"/>
              <w:autoSpaceDE w:val="0"/>
              <w:autoSpaceDN w:val="0"/>
              <w:adjustRightInd w:val="0"/>
              <w:spacing w:after="120" w:line="276" w:lineRule="auto"/>
              <w:ind w:left="342"/>
              <w:rPr>
                <w:rFonts w:ascii="Times New Roman" w:hAnsi="Times New Roman" w:cs="Times New Roman"/>
              </w:rPr>
            </w:pPr>
            <w:r w:rsidRPr="00942C51">
              <w:rPr>
                <w:rFonts w:ascii="Times New Roman" w:hAnsi="Times New Roman" w:cs="Times New Roman"/>
                <w:i/>
                <w:iCs/>
              </w:rPr>
              <w:t>Was your journey what you expected? What was different? What was the same? Did anything surprise you? Did you learn anything new? How did you feel? Was it fair? How did it make you feel? If you could ask the immigrants a question, what would you still want to know?</w:t>
            </w:r>
            <w:r w:rsidRPr="00942C51">
              <w:rPr>
                <w:rFonts w:ascii="Times New Roman" w:hAnsi="Times New Roman" w:cs="Times New Roman"/>
              </w:rPr>
              <w:t xml:space="preserve"> </w:t>
            </w:r>
          </w:p>
          <w:p w14:paraId="0E80C746" w14:textId="6E768B2B" w:rsidR="000D1800" w:rsidRPr="00942C51" w:rsidRDefault="000D1800" w:rsidP="00672CD8">
            <w:pPr>
              <w:widowControl w:val="0"/>
              <w:autoSpaceDE w:val="0"/>
              <w:autoSpaceDN w:val="0"/>
              <w:adjustRightInd w:val="0"/>
              <w:spacing w:after="120" w:line="276" w:lineRule="auto"/>
              <w:ind w:left="342"/>
              <w:rPr>
                <w:rFonts w:ascii="Times New Roman" w:hAnsi="Times New Roman" w:cs="Times New Roman"/>
              </w:rPr>
            </w:pPr>
            <w:r w:rsidRPr="00942C51">
              <w:rPr>
                <w:rFonts w:ascii="Times New Roman" w:hAnsi="Times New Roman" w:cs="Times New Roman"/>
              </w:rPr>
              <w:t>Briefly point out a few commonali</w:t>
            </w:r>
            <w:r w:rsidR="00552B05">
              <w:rPr>
                <w:rFonts w:ascii="Times New Roman" w:hAnsi="Times New Roman" w:cs="Times New Roman"/>
              </w:rPr>
              <w:t xml:space="preserve">ties posted on the poster board </w:t>
            </w:r>
            <w:r w:rsidR="00C20D58" w:rsidRPr="00942C51">
              <w:rPr>
                <w:rFonts w:ascii="Times New Roman" w:hAnsi="Times New Roman" w:cs="Times New Roman"/>
              </w:rPr>
              <w:t>(ESOL;</w:t>
            </w:r>
            <w:r w:rsidR="00A714E4">
              <w:rPr>
                <w:rFonts w:ascii="Times New Roman" w:hAnsi="Times New Roman" w:cs="Times New Roman"/>
              </w:rPr>
              <w:t xml:space="preserve"> </w:t>
            </w:r>
            <w:r w:rsidR="00C20D58" w:rsidRPr="00942C51">
              <w:rPr>
                <w:rFonts w:ascii="Times New Roman" w:hAnsi="Times New Roman" w:cs="Times New Roman"/>
              </w:rPr>
              <w:t>ESE)</w:t>
            </w:r>
            <w:r w:rsidR="00A714E4">
              <w:rPr>
                <w:rFonts w:ascii="Times New Roman" w:hAnsi="Times New Roman" w:cs="Times New Roman"/>
              </w:rPr>
              <w:t>.</w:t>
            </w:r>
          </w:p>
          <w:p w14:paraId="3049A0D8" w14:textId="77777777" w:rsidR="00552B05" w:rsidRPr="00552B05" w:rsidRDefault="000D1800" w:rsidP="00A714E4">
            <w:pPr>
              <w:pStyle w:val="ListParagraph"/>
              <w:widowControl w:val="0"/>
              <w:numPr>
                <w:ilvl w:val="0"/>
                <w:numId w:val="6"/>
              </w:numPr>
              <w:autoSpaceDE w:val="0"/>
              <w:autoSpaceDN w:val="0"/>
              <w:adjustRightInd w:val="0"/>
              <w:spacing w:after="120" w:line="276" w:lineRule="auto"/>
              <w:ind w:left="342"/>
              <w:rPr>
                <w:rFonts w:ascii="Times New Roman" w:hAnsi="Times New Roman" w:cs="Times New Roman"/>
              </w:rPr>
            </w:pPr>
            <w:r w:rsidRPr="00552B05">
              <w:rPr>
                <w:rFonts w:ascii="Times New Roman" w:hAnsi="Times New Roman" w:cs="Times New Roman"/>
              </w:rPr>
              <w:t xml:space="preserve">Once the discussion is over, direct students to take out their journals. Write the prompt on the board for all students to see. Read the prompt aloud and discuss it with students. Have students address the prompt: </w:t>
            </w:r>
            <w:r w:rsidRPr="00552B05">
              <w:rPr>
                <w:rFonts w:ascii="Times New Roman" w:hAnsi="Times New Roman" w:cs="Times New Roman"/>
                <w:i/>
                <w:iCs/>
              </w:rPr>
              <w:t>Now that you’ve take a tour of Ellis Island and experienced being an immigrant passing through the island, write a journal entry about your experience. Think about questions such as: What does Ellis Island look like? What took place at Ellis Island? How did you feel as you went through Ellis Island? How do you think the immigrants felt? Were you being treated fairly? Who did you meet along the way? What are you going to do now? Do your best to express what it was like being an immigrant coming to the United States between 1892-1954 in your writing. Use information you learned at the various stations today</w:t>
            </w:r>
            <w:r w:rsidR="00DB413E" w:rsidRPr="00552B05">
              <w:rPr>
                <w:rFonts w:ascii="Times New Roman" w:hAnsi="Times New Roman" w:cs="Times New Roman"/>
                <w:i/>
                <w:iCs/>
              </w:rPr>
              <w:t xml:space="preserve">. </w:t>
            </w:r>
            <w:r w:rsidR="00DB413E" w:rsidRPr="00552B05">
              <w:rPr>
                <w:rFonts w:ascii="Times New Roman" w:hAnsi="Times New Roman" w:cs="Times New Roman"/>
                <w:iCs/>
              </w:rPr>
              <w:t>Also remind students to self-assess themselves</w:t>
            </w:r>
            <w:r w:rsidR="00A714E4" w:rsidRPr="00552B05">
              <w:rPr>
                <w:rFonts w:ascii="Times New Roman" w:hAnsi="Times New Roman" w:cs="Times New Roman"/>
                <w:iCs/>
              </w:rPr>
              <w:t xml:space="preserve"> (ESOL; ESE).</w:t>
            </w:r>
          </w:p>
          <w:p w14:paraId="51A10904" w14:textId="13AC5696" w:rsidR="000D1800" w:rsidRPr="00552B05" w:rsidRDefault="000D1800" w:rsidP="00A714E4">
            <w:pPr>
              <w:pStyle w:val="ListParagraph"/>
              <w:widowControl w:val="0"/>
              <w:numPr>
                <w:ilvl w:val="0"/>
                <w:numId w:val="6"/>
              </w:numPr>
              <w:autoSpaceDE w:val="0"/>
              <w:autoSpaceDN w:val="0"/>
              <w:adjustRightInd w:val="0"/>
              <w:spacing w:after="120" w:line="276" w:lineRule="auto"/>
              <w:ind w:left="342"/>
              <w:rPr>
                <w:rFonts w:ascii="Times New Roman" w:hAnsi="Times New Roman" w:cs="Times New Roman"/>
              </w:rPr>
            </w:pPr>
            <w:r w:rsidRPr="00552B05">
              <w:rPr>
                <w:rFonts w:ascii="Times New Roman" w:hAnsi="Times New Roman" w:cs="Times New Roman"/>
              </w:rPr>
              <w:t xml:space="preserve">Wrap up the lesson by having students </w:t>
            </w:r>
            <w:r w:rsidR="00C20D58" w:rsidRPr="00552B05">
              <w:rPr>
                <w:rFonts w:ascii="Times New Roman" w:hAnsi="Times New Roman" w:cs="Times New Roman"/>
              </w:rPr>
              <w:t>put all their materials</w:t>
            </w:r>
            <w:r w:rsidRPr="00552B05">
              <w:rPr>
                <w:rFonts w:ascii="Times New Roman" w:hAnsi="Times New Roman" w:cs="Times New Roman"/>
              </w:rPr>
              <w:t xml:space="preserve"> in their suitcases. Reiterate to students that tomorrow they will be presenting their suitcase with all the materials inside. Have students practice their presentation for homework.</w:t>
            </w:r>
          </w:p>
        </w:tc>
      </w:tr>
      <w:tr w:rsidR="00915AF8" w:rsidRPr="00942C51" w14:paraId="1B3604B3" w14:textId="77777777" w:rsidTr="00A714E4">
        <w:tc>
          <w:tcPr>
            <w:tcW w:w="190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23973F16" w14:textId="7200C6F2" w:rsidR="000D1800" w:rsidRPr="00942C51" w:rsidRDefault="000D1800" w:rsidP="00942C51">
            <w:pPr>
              <w:widowControl w:val="0"/>
              <w:autoSpaceDE w:val="0"/>
              <w:autoSpaceDN w:val="0"/>
              <w:adjustRightInd w:val="0"/>
              <w:spacing w:after="120" w:line="23" w:lineRule="atLeast"/>
              <w:rPr>
                <w:rFonts w:ascii="Times New Roman" w:hAnsi="Times New Roman" w:cs="Times New Roman"/>
                <w:b/>
                <w:bCs/>
              </w:rPr>
            </w:pPr>
            <w:r w:rsidRPr="00942C51">
              <w:rPr>
                <w:rFonts w:ascii="Times New Roman" w:hAnsi="Times New Roman" w:cs="Times New Roman"/>
                <w:b/>
                <w:bCs/>
              </w:rPr>
              <w:t>Resources/</w:t>
            </w:r>
            <w:r w:rsidR="00552B05">
              <w:rPr>
                <w:rFonts w:ascii="Times New Roman" w:hAnsi="Times New Roman" w:cs="Times New Roman"/>
                <w:b/>
                <w:bCs/>
              </w:rPr>
              <w:t xml:space="preserve"> </w:t>
            </w:r>
            <w:r w:rsidRPr="00942C51">
              <w:rPr>
                <w:rFonts w:ascii="Times New Roman" w:hAnsi="Times New Roman" w:cs="Times New Roman"/>
                <w:b/>
                <w:bCs/>
              </w:rPr>
              <w:t>Materials</w:t>
            </w:r>
          </w:p>
        </w:tc>
        <w:tc>
          <w:tcPr>
            <w:tcW w:w="909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7C5C0515" w14:textId="77777777" w:rsidR="000D1800" w:rsidRPr="00942C51" w:rsidRDefault="000D1800" w:rsidP="00552B05">
            <w:pPr>
              <w:widowControl w:val="0"/>
              <w:numPr>
                <w:ilvl w:val="0"/>
                <w:numId w:val="4"/>
              </w:numPr>
              <w:tabs>
                <w:tab w:val="left" w:pos="220"/>
                <w:tab w:val="left" w:pos="720"/>
              </w:tabs>
              <w:autoSpaceDE w:val="0"/>
              <w:autoSpaceDN w:val="0"/>
              <w:adjustRightInd w:val="0"/>
              <w:spacing w:line="276" w:lineRule="auto"/>
              <w:ind w:hanging="720"/>
              <w:rPr>
                <w:rFonts w:ascii="Times New Roman" w:hAnsi="Times New Roman" w:cs="Times New Roman"/>
              </w:rPr>
            </w:pPr>
            <w:r w:rsidRPr="00942C51">
              <w:rPr>
                <w:rFonts w:ascii="Times New Roman" w:hAnsi="Times New Roman" w:cs="Times New Roman"/>
              </w:rPr>
              <w:t>Passport example</w:t>
            </w:r>
          </w:p>
          <w:p w14:paraId="713BEB84" w14:textId="77777777" w:rsidR="000D1800" w:rsidRPr="00942C51" w:rsidRDefault="000D1800" w:rsidP="00552B05">
            <w:pPr>
              <w:widowControl w:val="0"/>
              <w:numPr>
                <w:ilvl w:val="0"/>
                <w:numId w:val="4"/>
              </w:numPr>
              <w:tabs>
                <w:tab w:val="left" w:pos="220"/>
                <w:tab w:val="left" w:pos="720"/>
              </w:tabs>
              <w:autoSpaceDE w:val="0"/>
              <w:autoSpaceDN w:val="0"/>
              <w:adjustRightInd w:val="0"/>
              <w:spacing w:line="276" w:lineRule="auto"/>
              <w:ind w:hanging="720"/>
              <w:rPr>
                <w:rFonts w:ascii="Times New Roman" w:hAnsi="Times New Roman" w:cs="Times New Roman"/>
              </w:rPr>
            </w:pPr>
            <w:r w:rsidRPr="00942C51">
              <w:rPr>
                <w:rFonts w:ascii="Times New Roman" w:hAnsi="Times New Roman" w:cs="Times New Roman"/>
              </w:rPr>
              <w:t>Birth certificate example</w:t>
            </w:r>
          </w:p>
          <w:p w14:paraId="22C70E95" w14:textId="77777777" w:rsidR="000D1800" w:rsidRPr="00942C51" w:rsidRDefault="000D1800" w:rsidP="00552B05">
            <w:pPr>
              <w:widowControl w:val="0"/>
              <w:numPr>
                <w:ilvl w:val="0"/>
                <w:numId w:val="4"/>
              </w:numPr>
              <w:tabs>
                <w:tab w:val="left" w:pos="220"/>
                <w:tab w:val="left" w:pos="720"/>
              </w:tabs>
              <w:autoSpaceDE w:val="0"/>
              <w:autoSpaceDN w:val="0"/>
              <w:adjustRightInd w:val="0"/>
              <w:spacing w:line="276" w:lineRule="auto"/>
              <w:ind w:hanging="720"/>
              <w:rPr>
                <w:rFonts w:ascii="Times New Roman" w:hAnsi="Times New Roman" w:cs="Times New Roman"/>
              </w:rPr>
            </w:pPr>
            <w:r w:rsidRPr="00942C51">
              <w:rPr>
                <w:rFonts w:ascii="Times New Roman" w:hAnsi="Times New Roman" w:cs="Times New Roman"/>
              </w:rPr>
              <w:t>Inspection card example</w:t>
            </w:r>
          </w:p>
          <w:p w14:paraId="498725B2" w14:textId="77777777" w:rsidR="000D1800" w:rsidRPr="00942C51" w:rsidRDefault="000D1800" w:rsidP="00552B05">
            <w:pPr>
              <w:widowControl w:val="0"/>
              <w:numPr>
                <w:ilvl w:val="0"/>
                <w:numId w:val="4"/>
              </w:numPr>
              <w:tabs>
                <w:tab w:val="left" w:pos="220"/>
                <w:tab w:val="left" w:pos="720"/>
              </w:tabs>
              <w:autoSpaceDE w:val="0"/>
              <w:autoSpaceDN w:val="0"/>
              <w:adjustRightInd w:val="0"/>
              <w:spacing w:line="276" w:lineRule="auto"/>
              <w:ind w:hanging="720"/>
              <w:rPr>
                <w:rFonts w:ascii="Times New Roman" w:hAnsi="Times New Roman" w:cs="Times New Roman"/>
              </w:rPr>
            </w:pPr>
            <w:r w:rsidRPr="00942C51">
              <w:rPr>
                <w:rFonts w:ascii="Times New Roman" w:hAnsi="Times New Roman" w:cs="Times New Roman"/>
              </w:rPr>
              <w:t>Manifest</w:t>
            </w:r>
          </w:p>
          <w:p w14:paraId="60BE0703" w14:textId="77777777" w:rsidR="000D1800" w:rsidRPr="00942C51" w:rsidRDefault="000D1800" w:rsidP="00552B05">
            <w:pPr>
              <w:widowControl w:val="0"/>
              <w:numPr>
                <w:ilvl w:val="0"/>
                <w:numId w:val="4"/>
              </w:numPr>
              <w:tabs>
                <w:tab w:val="left" w:pos="220"/>
                <w:tab w:val="left" w:pos="720"/>
              </w:tabs>
              <w:autoSpaceDE w:val="0"/>
              <w:autoSpaceDN w:val="0"/>
              <w:adjustRightInd w:val="0"/>
              <w:spacing w:line="276" w:lineRule="auto"/>
              <w:ind w:hanging="720"/>
              <w:rPr>
                <w:rFonts w:ascii="Times New Roman" w:hAnsi="Times New Roman" w:cs="Times New Roman"/>
              </w:rPr>
            </w:pPr>
            <w:r w:rsidRPr="00942C51">
              <w:rPr>
                <w:rFonts w:ascii="Times New Roman" w:hAnsi="Times New Roman" w:cs="Times New Roman"/>
              </w:rPr>
              <w:t>Clipboard</w:t>
            </w:r>
          </w:p>
          <w:p w14:paraId="751FE6C3" w14:textId="77777777" w:rsidR="000D1800" w:rsidRPr="00942C51" w:rsidRDefault="000D1800" w:rsidP="00552B05">
            <w:pPr>
              <w:widowControl w:val="0"/>
              <w:numPr>
                <w:ilvl w:val="0"/>
                <w:numId w:val="4"/>
              </w:numPr>
              <w:tabs>
                <w:tab w:val="left" w:pos="220"/>
                <w:tab w:val="left" w:pos="720"/>
              </w:tabs>
              <w:autoSpaceDE w:val="0"/>
              <w:autoSpaceDN w:val="0"/>
              <w:adjustRightInd w:val="0"/>
              <w:spacing w:line="276" w:lineRule="auto"/>
              <w:ind w:hanging="720"/>
              <w:rPr>
                <w:rFonts w:ascii="Times New Roman" w:hAnsi="Times New Roman" w:cs="Times New Roman"/>
              </w:rPr>
            </w:pPr>
            <w:r w:rsidRPr="00942C51">
              <w:rPr>
                <w:rFonts w:ascii="Times New Roman" w:hAnsi="Times New Roman" w:cs="Times New Roman"/>
              </w:rPr>
              <w:t>Doctor’s diagnosis sheets</w:t>
            </w:r>
          </w:p>
          <w:p w14:paraId="63E4BD86" w14:textId="77777777" w:rsidR="000D1800" w:rsidRPr="00942C51" w:rsidRDefault="000D1800" w:rsidP="00552B05">
            <w:pPr>
              <w:widowControl w:val="0"/>
              <w:numPr>
                <w:ilvl w:val="0"/>
                <w:numId w:val="4"/>
              </w:numPr>
              <w:tabs>
                <w:tab w:val="left" w:pos="220"/>
                <w:tab w:val="left" w:pos="720"/>
              </w:tabs>
              <w:autoSpaceDE w:val="0"/>
              <w:autoSpaceDN w:val="0"/>
              <w:adjustRightInd w:val="0"/>
              <w:spacing w:line="276" w:lineRule="auto"/>
              <w:ind w:hanging="720"/>
              <w:rPr>
                <w:rFonts w:ascii="Times New Roman" w:hAnsi="Times New Roman" w:cs="Times New Roman"/>
              </w:rPr>
            </w:pPr>
            <w:r w:rsidRPr="00942C51">
              <w:rPr>
                <w:rFonts w:ascii="Times New Roman" w:hAnsi="Times New Roman" w:cs="Times New Roman"/>
                <w:i/>
                <w:iCs/>
              </w:rPr>
              <w:t>The Memory Coat</w:t>
            </w:r>
            <w:r w:rsidRPr="00942C51">
              <w:rPr>
                <w:rFonts w:ascii="Times New Roman" w:hAnsi="Times New Roman" w:cs="Times New Roman"/>
              </w:rPr>
              <w:t xml:space="preserve"> by Elvira Woodruff</w:t>
            </w:r>
          </w:p>
          <w:p w14:paraId="5947B317" w14:textId="77777777" w:rsidR="000D1800" w:rsidRPr="00942C51" w:rsidRDefault="000D1800" w:rsidP="00552B05">
            <w:pPr>
              <w:widowControl w:val="0"/>
              <w:numPr>
                <w:ilvl w:val="0"/>
                <w:numId w:val="4"/>
              </w:numPr>
              <w:tabs>
                <w:tab w:val="left" w:pos="220"/>
                <w:tab w:val="left" w:pos="720"/>
              </w:tabs>
              <w:autoSpaceDE w:val="0"/>
              <w:autoSpaceDN w:val="0"/>
              <w:adjustRightInd w:val="0"/>
              <w:spacing w:line="276" w:lineRule="auto"/>
              <w:ind w:hanging="720"/>
              <w:rPr>
                <w:rFonts w:ascii="Times New Roman" w:hAnsi="Times New Roman" w:cs="Times New Roman"/>
              </w:rPr>
            </w:pPr>
            <w:r w:rsidRPr="00942C51">
              <w:rPr>
                <w:rFonts w:ascii="Times New Roman" w:hAnsi="Times New Roman" w:cs="Times New Roman"/>
              </w:rPr>
              <w:t>One “suitcase” per student (created on day 1)</w:t>
            </w:r>
          </w:p>
          <w:p w14:paraId="2EAE6B66" w14:textId="77777777" w:rsidR="000D1800" w:rsidRPr="00942C51" w:rsidRDefault="000D1800" w:rsidP="00552B05">
            <w:pPr>
              <w:widowControl w:val="0"/>
              <w:numPr>
                <w:ilvl w:val="0"/>
                <w:numId w:val="4"/>
              </w:numPr>
              <w:tabs>
                <w:tab w:val="left" w:pos="220"/>
                <w:tab w:val="left" w:pos="720"/>
              </w:tabs>
              <w:autoSpaceDE w:val="0"/>
              <w:autoSpaceDN w:val="0"/>
              <w:adjustRightInd w:val="0"/>
              <w:spacing w:line="276" w:lineRule="auto"/>
              <w:ind w:hanging="720"/>
              <w:rPr>
                <w:rFonts w:ascii="Times New Roman" w:hAnsi="Times New Roman" w:cs="Times New Roman"/>
              </w:rPr>
            </w:pPr>
            <w:r w:rsidRPr="00942C51">
              <w:rPr>
                <w:rFonts w:ascii="Times New Roman" w:hAnsi="Times New Roman" w:cs="Times New Roman"/>
              </w:rPr>
              <w:t>6 Stations (Passage/Arrival, Baggage/Stairs to Registry Room, Registry Room, Exams, Detainees, Stairs of Separation/Kissing Post)</w:t>
            </w:r>
          </w:p>
          <w:p w14:paraId="745AED10" w14:textId="77777777" w:rsidR="000D1800" w:rsidRPr="00942C51" w:rsidRDefault="000D1800" w:rsidP="00552B05">
            <w:pPr>
              <w:widowControl w:val="0"/>
              <w:numPr>
                <w:ilvl w:val="0"/>
                <w:numId w:val="4"/>
              </w:numPr>
              <w:tabs>
                <w:tab w:val="left" w:pos="220"/>
                <w:tab w:val="left" w:pos="720"/>
              </w:tabs>
              <w:autoSpaceDE w:val="0"/>
              <w:autoSpaceDN w:val="0"/>
              <w:adjustRightInd w:val="0"/>
              <w:spacing w:line="276" w:lineRule="auto"/>
              <w:ind w:hanging="720"/>
              <w:rPr>
                <w:rFonts w:ascii="Times New Roman" w:hAnsi="Times New Roman" w:cs="Times New Roman"/>
              </w:rPr>
            </w:pPr>
            <w:r w:rsidRPr="00942C51">
              <w:rPr>
                <w:rFonts w:ascii="Times New Roman" w:hAnsi="Times New Roman" w:cs="Times New Roman"/>
              </w:rPr>
              <w:t>One travel journal per student (created on day 1)</w:t>
            </w:r>
          </w:p>
          <w:p w14:paraId="5F4563D0" w14:textId="77777777" w:rsidR="000D1800" w:rsidRPr="00942C51" w:rsidRDefault="000D1800" w:rsidP="00552B05">
            <w:pPr>
              <w:widowControl w:val="0"/>
              <w:numPr>
                <w:ilvl w:val="0"/>
                <w:numId w:val="4"/>
              </w:numPr>
              <w:tabs>
                <w:tab w:val="left" w:pos="220"/>
                <w:tab w:val="left" w:pos="720"/>
              </w:tabs>
              <w:autoSpaceDE w:val="0"/>
              <w:autoSpaceDN w:val="0"/>
              <w:adjustRightInd w:val="0"/>
              <w:spacing w:line="276" w:lineRule="auto"/>
              <w:ind w:hanging="720"/>
              <w:rPr>
                <w:rFonts w:ascii="Times New Roman" w:hAnsi="Times New Roman" w:cs="Times New Roman"/>
              </w:rPr>
            </w:pPr>
            <w:r w:rsidRPr="00942C51">
              <w:rPr>
                <w:rFonts w:ascii="Times New Roman" w:hAnsi="Times New Roman" w:cs="Times New Roman"/>
              </w:rPr>
              <w:t xml:space="preserve">6 </w:t>
            </w:r>
            <w:proofErr w:type="spellStart"/>
            <w:r w:rsidRPr="00942C51">
              <w:rPr>
                <w:rFonts w:ascii="Times New Roman" w:hAnsi="Times New Roman" w:cs="Times New Roman"/>
              </w:rPr>
              <w:t>iPads</w:t>
            </w:r>
            <w:proofErr w:type="spellEnd"/>
            <w:r w:rsidRPr="00942C51">
              <w:rPr>
                <w:rFonts w:ascii="Times New Roman" w:hAnsi="Times New Roman" w:cs="Times New Roman"/>
              </w:rPr>
              <w:t xml:space="preserve"> (one per station)</w:t>
            </w:r>
          </w:p>
          <w:p w14:paraId="04131D13" w14:textId="77777777" w:rsidR="000D1800" w:rsidRPr="00942C51" w:rsidRDefault="000D1800" w:rsidP="00552B05">
            <w:pPr>
              <w:widowControl w:val="0"/>
              <w:numPr>
                <w:ilvl w:val="0"/>
                <w:numId w:val="4"/>
              </w:numPr>
              <w:tabs>
                <w:tab w:val="left" w:pos="220"/>
                <w:tab w:val="left" w:pos="720"/>
              </w:tabs>
              <w:autoSpaceDE w:val="0"/>
              <w:autoSpaceDN w:val="0"/>
              <w:adjustRightInd w:val="0"/>
              <w:spacing w:line="276" w:lineRule="auto"/>
              <w:ind w:hanging="720"/>
              <w:rPr>
                <w:rFonts w:ascii="Times New Roman" w:hAnsi="Times New Roman" w:cs="Times New Roman"/>
              </w:rPr>
            </w:pPr>
            <w:r w:rsidRPr="00942C51">
              <w:rPr>
                <w:rFonts w:ascii="Times New Roman" w:hAnsi="Times New Roman" w:cs="Times New Roman"/>
              </w:rPr>
              <w:t>Affinity diagram (6 poster boards, one- two post its per student)</w:t>
            </w:r>
          </w:p>
          <w:p w14:paraId="6C4F14B4" w14:textId="77777777" w:rsidR="000D1800" w:rsidRPr="00942C51" w:rsidRDefault="000D1800" w:rsidP="00552B05">
            <w:pPr>
              <w:widowControl w:val="0"/>
              <w:numPr>
                <w:ilvl w:val="0"/>
                <w:numId w:val="4"/>
              </w:numPr>
              <w:tabs>
                <w:tab w:val="left" w:pos="220"/>
                <w:tab w:val="left" w:pos="720"/>
              </w:tabs>
              <w:autoSpaceDE w:val="0"/>
              <w:autoSpaceDN w:val="0"/>
              <w:adjustRightInd w:val="0"/>
              <w:spacing w:line="276" w:lineRule="auto"/>
              <w:ind w:hanging="720"/>
              <w:rPr>
                <w:rFonts w:ascii="Times New Roman" w:hAnsi="Times New Roman" w:cs="Times New Roman"/>
              </w:rPr>
            </w:pPr>
            <w:r w:rsidRPr="00942C51">
              <w:rPr>
                <w:rFonts w:ascii="Times New Roman" w:hAnsi="Times New Roman" w:cs="Times New Roman"/>
              </w:rPr>
              <w:t>QR code</w:t>
            </w:r>
          </w:p>
          <w:p w14:paraId="30DA1D13" w14:textId="77777777" w:rsidR="000D1800" w:rsidRPr="00942C51" w:rsidRDefault="009435D0" w:rsidP="00552B05">
            <w:pPr>
              <w:widowControl w:val="0"/>
              <w:autoSpaceDE w:val="0"/>
              <w:autoSpaceDN w:val="0"/>
              <w:adjustRightInd w:val="0"/>
              <w:spacing w:line="276" w:lineRule="auto"/>
              <w:rPr>
                <w:rFonts w:ascii="Times New Roman" w:hAnsi="Times New Roman" w:cs="Times New Roman"/>
              </w:rPr>
            </w:pPr>
            <w:hyperlink r:id="rId11" w:history="1">
              <w:r w:rsidR="000D1800" w:rsidRPr="00942C51">
                <w:rPr>
                  <w:rFonts w:ascii="Times New Roman" w:hAnsi="Times New Roman" w:cs="Times New Roman"/>
                  <w:color w:val="0000E9"/>
                  <w:u w:val="single" w:color="0000E9"/>
                </w:rPr>
                <w:t>http://www.nps.gov/elis/forteachers/loader.cfm?csModule=security/getfile&amp;pageid=344656</w:t>
              </w:r>
            </w:hyperlink>
          </w:p>
          <w:p w14:paraId="3A9A3A18" w14:textId="77777777" w:rsidR="000D1800" w:rsidRPr="00942C51" w:rsidRDefault="009435D0" w:rsidP="00552B05">
            <w:pPr>
              <w:widowControl w:val="0"/>
              <w:autoSpaceDE w:val="0"/>
              <w:autoSpaceDN w:val="0"/>
              <w:adjustRightInd w:val="0"/>
              <w:spacing w:line="276" w:lineRule="auto"/>
              <w:rPr>
                <w:rFonts w:ascii="Times New Roman" w:hAnsi="Times New Roman" w:cs="Times New Roman"/>
              </w:rPr>
            </w:pPr>
            <w:hyperlink r:id="rId12" w:history="1">
              <w:r w:rsidR="000D1800" w:rsidRPr="00942C51">
                <w:rPr>
                  <w:rFonts w:ascii="Times New Roman" w:hAnsi="Times New Roman" w:cs="Times New Roman"/>
                  <w:color w:val="0000E9"/>
                  <w:u w:val="single" w:color="0000E9"/>
                </w:rPr>
                <w:t>http://zunal.com/process.php?w=159656</w:t>
              </w:r>
            </w:hyperlink>
          </w:p>
          <w:p w14:paraId="49B37C8A" w14:textId="77777777" w:rsidR="000D1800" w:rsidRPr="00942C51" w:rsidRDefault="009435D0" w:rsidP="00552B05">
            <w:pPr>
              <w:widowControl w:val="0"/>
              <w:autoSpaceDE w:val="0"/>
              <w:autoSpaceDN w:val="0"/>
              <w:adjustRightInd w:val="0"/>
              <w:spacing w:line="276" w:lineRule="auto"/>
              <w:rPr>
                <w:rFonts w:ascii="Times New Roman" w:hAnsi="Times New Roman" w:cs="Times New Roman"/>
              </w:rPr>
            </w:pPr>
            <w:hyperlink r:id="rId13" w:history="1">
              <w:r w:rsidR="000D1800" w:rsidRPr="00942C51">
                <w:rPr>
                  <w:rFonts w:ascii="Times New Roman" w:hAnsi="Times New Roman" w:cs="Times New Roman"/>
                  <w:color w:val="0000E9"/>
                  <w:u w:val="single" w:color="0000E9"/>
                </w:rPr>
                <w:t>http://www.schundler.net/Combined%20Pre-visit%20Kit%204-8.pdf</w:t>
              </w:r>
            </w:hyperlink>
          </w:p>
          <w:p w14:paraId="05BDA176" w14:textId="77777777" w:rsidR="000D1800" w:rsidRPr="00942C51" w:rsidRDefault="009435D0" w:rsidP="00552B05">
            <w:pPr>
              <w:widowControl w:val="0"/>
              <w:autoSpaceDE w:val="0"/>
              <w:autoSpaceDN w:val="0"/>
              <w:adjustRightInd w:val="0"/>
              <w:spacing w:line="276" w:lineRule="auto"/>
              <w:rPr>
                <w:rFonts w:ascii="Times New Roman" w:hAnsi="Times New Roman" w:cs="Times New Roman"/>
              </w:rPr>
            </w:pPr>
            <w:hyperlink r:id="rId14" w:history="1">
              <w:r w:rsidR="000D1800" w:rsidRPr="00942C51">
                <w:rPr>
                  <w:rFonts w:ascii="Times New Roman" w:hAnsi="Times New Roman" w:cs="Times New Roman"/>
                  <w:color w:val="0000E9"/>
                  <w:u w:val="single" w:color="0000E9"/>
                </w:rPr>
                <w:t>https://archive.org/details/gov.ntis.ava15996vnb1</w:t>
              </w:r>
            </w:hyperlink>
          </w:p>
          <w:p w14:paraId="56E7F1D9" w14:textId="77777777" w:rsidR="000D1800" w:rsidRPr="00942C51" w:rsidRDefault="009435D0" w:rsidP="00552B05">
            <w:pPr>
              <w:widowControl w:val="0"/>
              <w:autoSpaceDE w:val="0"/>
              <w:autoSpaceDN w:val="0"/>
              <w:adjustRightInd w:val="0"/>
              <w:spacing w:line="276" w:lineRule="auto"/>
              <w:rPr>
                <w:rFonts w:ascii="Times New Roman" w:hAnsi="Times New Roman" w:cs="Times New Roman"/>
              </w:rPr>
            </w:pPr>
            <w:hyperlink r:id="rId15" w:history="1">
              <w:r w:rsidR="000D1800" w:rsidRPr="00942C51">
                <w:rPr>
                  <w:rFonts w:ascii="Times New Roman" w:hAnsi="Times New Roman" w:cs="Times New Roman"/>
                  <w:color w:val="0000E9"/>
                  <w:u w:val="single" w:color="0000E9"/>
                </w:rPr>
                <w:t>http://www.bringinghistoryhome.org/assets/bringinghistoryhome/2nd-grade/unit-2/2_immigration_ellis_island_simulation.pdf</w:t>
              </w:r>
            </w:hyperlink>
          </w:p>
        </w:tc>
      </w:tr>
    </w:tbl>
    <w:p w14:paraId="025F0BF7" w14:textId="77777777" w:rsidR="000D1800" w:rsidRPr="00942C51" w:rsidRDefault="000D1800" w:rsidP="00942C51">
      <w:pPr>
        <w:widowControl w:val="0"/>
        <w:autoSpaceDE w:val="0"/>
        <w:autoSpaceDN w:val="0"/>
        <w:adjustRightInd w:val="0"/>
        <w:spacing w:after="120" w:line="23" w:lineRule="atLeast"/>
        <w:rPr>
          <w:rFonts w:ascii="Times New Roman" w:hAnsi="Times New Roman" w:cs="Times New Roman"/>
        </w:rPr>
      </w:pPr>
      <w:r w:rsidRPr="00942C51">
        <w:rPr>
          <w:rFonts w:ascii="Times New Roman" w:hAnsi="Times New Roman" w:cs="Times New Roman"/>
        </w:rPr>
        <w:t xml:space="preserve">Discussion Notes: </w:t>
      </w:r>
      <w:r w:rsidRPr="00942C51">
        <w:rPr>
          <w:rFonts w:ascii="Times New Roman" w:hAnsi="Times New Roman" w:cs="Times New Roman"/>
          <w:i/>
          <w:iCs/>
        </w:rPr>
        <w:t>Make comments here related to ideas for assessment measures, parent involvement, field trips, or extension to the unit plan ideas.</w:t>
      </w:r>
    </w:p>
    <w:p w14:paraId="135ABA68" w14:textId="77777777" w:rsidR="00211F75" w:rsidRPr="00A714E4" w:rsidRDefault="000D1800" w:rsidP="00A714E4">
      <w:pPr>
        <w:spacing w:after="120" w:line="276" w:lineRule="auto"/>
        <w:rPr>
          <w:rFonts w:ascii="Times New Roman" w:hAnsi="Times New Roman" w:cs="Times New Roman"/>
        </w:rPr>
      </w:pPr>
      <w:r w:rsidRPr="00A714E4">
        <w:rPr>
          <w:rFonts w:ascii="Times New Roman" w:hAnsi="Times New Roman" w:cs="Times New Roman"/>
          <w:bCs/>
        </w:rPr>
        <w:t>An idea I had for assessment measures is to walk around and listen to the student discussions as they visit each station. Parent involvement during this lesson would be simple to incorporate; parents could volunteer to help assist at each station whether to provide the medical exams, legal exams, checking for documentation, or adding to conversation. If time allowed, students could take a virtual field trip to Ellis Island to help solidify the information they obtained throughout the lesson. As an extension to the unit plan, I would want students to compile a Family Tree Project so they can connect immigration and possibly Ellis Island to themselves, making it a richer learning experience for them.</w:t>
      </w:r>
    </w:p>
    <w:sectPr w:rsidR="00211F75" w:rsidRPr="00A714E4" w:rsidSect="00942C51">
      <w:headerReference w:type="default" r:id="rId16"/>
      <w:pgSz w:w="12240" w:h="15840"/>
      <w:pgMar w:top="936" w:right="864" w:bottom="864" w:left="864"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55CDD9" w14:textId="77777777" w:rsidR="009E11C9" w:rsidRDefault="009E11C9" w:rsidP="00942C51">
      <w:r>
        <w:separator/>
      </w:r>
    </w:p>
  </w:endnote>
  <w:endnote w:type="continuationSeparator" w:id="0">
    <w:p w14:paraId="38CE38CC" w14:textId="77777777" w:rsidR="009E11C9" w:rsidRDefault="009E11C9" w:rsidP="00942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74F2E6" w14:textId="77777777" w:rsidR="009E11C9" w:rsidRDefault="009E11C9" w:rsidP="00942C51">
      <w:r>
        <w:separator/>
      </w:r>
    </w:p>
  </w:footnote>
  <w:footnote w:type="continuationSeparator" w:id="0">
    <w:p w14:paraId="32BB77B0" w14:textId="77777777" w:rsidR="009E11C9" w:rsidRDefault="009E11C9" w:rsidP="00942C5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FD320" w14:textId="2384093D" w:rsidR="009E11C9" w:rsidRPr="00942C51" w:rsidRDefault="009E11C9">
    <w:pPr>
      <w:pStyle w:val="Header"/>
      <w:rPr>
        <w:rFonts w:ascii="Times" w:hAnsi="Times"/>
        <w:i/>
        <w:sz w:val="18"/>
      </w:rPr>
    </w:pPr>
    <w:r>
      <w:rPr>
        <w:rFonts w:ascii="Times" w:hAnsi="Times"/>
        <w:i/>
        <w:sz w:val="18"/>
      </w:rPr>
      <w:t xml:space="preserve">Social Studies Lesson/Unit Plan Template </w:t>
    </w:r>
    <w:r w:rsidRPr="00C07B00">
      <w:rPr>
        <w:rFonts w:ascii="Times" w:hAnsi="Times"/>
        <w:i/>
        <w:sz w:val="16"/>
        <w:szCs w:val="16"/>
      </w:rPr>
      <w:t>(precursor to Teacher Work Sample (TWS) in Internship II)</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388E5415"/>
    <w:multiLevelType w:val="hybridMultilevel"/>
    <w:tmpl w:val="F752A4CE"/>
    <w:lvl w:ilvl="0" w:tplc="EDB6E9C8">
      <w:start w:val="1"/>
      <w:numFmt w:val="decimal"/>
      <w:lvlText w:val="%1."/>
      <w:lvlJc w:val="left"/>
      <w:pPr>
        <w:ind w:left="720" w:hanging="360"/>
      </w:pPr>
      <w:rPr>
        <w:rFonts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7AE57A7"/>
    <w:multiLevelType w:val="hybridMultilevel"/>
    <w:tmpl w:val="AF3C17DE"/>
    <w:lvl w:ilvl="0" w:tplc="EDB6E9C8">
      <w:start w:val="1"/>
      <w:numFmt w:val="decimal"/>
      <w:lvlText w:val="%1."/>
      <w:lvlJc w:val="left"/>
      <w:pPr>
        <w:ind w:left="882" w:hanging="360"/>
      </w:pPr>
      <w:rPr>
        <w:rFonts w:hint="default"/>
        <w:b/>
        <w:bCs/>
        <w:i w:val="0"/>
        <w:iCs w:val="0"/>
        <w:sz w:val="24"/>
        <w:szCs w:val="24"/>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nsid w:val="6C2A4CBC"/>
    <w:multiLevelType w:val="hybridMultilevel"/>
    <w:tmpl w:val="2C6EC442"/>
    <w:lvl w:ilvl="0" w:tplc="EDB6E9C8">
      <w:start w:val="1"/>
      <w:numFmt w:val="decimal"/>
      <w:lvlText w:val="%1."/>
      <w:lvlJc w:val="left"/>
      <w:pPr>
        <w:ind w:left="720" w:hanging="360"/>
      </w:pPr>
      <w:rPr>
        <w:rFonts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FF66352"/>
    <w:multiLevelType w:val="hybridMultilevel"/>
    <w:tmpl w:val="927626D4"/>
    <w:lvl w:ilvl="0" w:tplc="EDB6E9C8">
      <w:start w:val="1"/>
      <w:numFmt w:val="decimal"/>
      <w:lvlText w:val="%1."/>
      <w:lvlJc w:val="left"/>
      <w:pPr>
        <w:ind w:left="720" w:hanging="360"/>
      </w:pPr>
      <w:rPr>
        <w:rFonts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5"/>
  </w:num>
  <w:num w:numId="6">
    <w:abstractNumId w:val="7"/>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800"/>
    <w:rsid w:val="000D1800"/>
    <w:rsid w:val="00211F75"/>
    <w:rsid w:val="00232D64"/>
    <w:rsid w:val="00552B05"/>
    <w:rsid w:val="00672CD8"/>
    <w:rsid w:val="006E1096"/>
    <w:rsid w:val="007673C9"/>
    <w:rsid w:val="00915AF8"/>
    <w:rsid w:val="00942C51"/>
    <w:rsid w:val="009435D0"/>
    <w:rsid w:val="009E11C9"/>
    <w:rsid w:val="00A714E4"/>
    <w:rsid w:val="00A73F06"/>
    <w:rsid w:val="00B62793"/>
    <w:rsid w:val="00BB76F2"/>
    <w:rsid w:val="00C20D58"/>
    <w:rsid w:val="00DB413E"/>
    <w:rsid w:val="00F93F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7727C1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D180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D1800"/>
    <w:rPr>
      <w:rFonts w:ascii="Lucida Grande" w:hAnsi="Lucida Grande" w:cs="Lucida Grande"/>
      <w:sz w:val="18"/>
      <w:szCs w:val="18"/>
    </w:rPr>
  </w:style>
  <w:style w:type="paragraph" w:styleId="Header">
    <w:name w:val="header"/>
    <w:basedOn w:val="Normal"/>
    <w:link w:val="HeaderChar"/>
    <w:unhideWhenUsed/>
    <w:rsid w:val="00942C51"/>
    <w:pPr>
      <w:tabs>
        <w:tab w:val="center" w:pos="4320"/>
        <w:tab w:val="right" w:pos="8640"/>
      </w:tabs>
    </w:pPr>
  </w:style>
  <w:style w:type="character" w:customStyle="1" w:styleId="HeaderChar">
    <w:name w:val="Header Char"/>
    <w:basedOn w:val="DefaultParagraphFont"/>
    <w:link w:val="Header"/>
    <w:uiPriority w:val="99"/>
    <w:rsid w:val="00942C51"/>
  </w:style>
  <w:style w:type="paragraph" w:styleId="Footer">
    <w:name w:val="footer"/>
    <w:basedOn w:val="Normal"/>
    <w:link w:val="FooterChar"/>
    <w:uiPriority w:val="99"/>
    <w:unhideWhenUsed/>
    <w:rsid w:val="00942C51"/>
    <w:pPr>
      <w:tabs>
        <w:tab w:val="center" w:pos="4320"/>
        <w:tab w:val="right" w:pos="8640"/>
      </w:tabs>
    </w:pPr>
  </w:style>
  <w:style w:type="character" w:customStyle="1" w:styleId="FooterChar">
    <w:name w:val="Footer Char"/>
    <w:basedOn w:val="DefaultParagraphFont"/>
    <w:link w:val="Footer"/>
    <w:uiPriority w:val="99"/>
    <w:rsid w:val="00942C51"/>
  </w:style>
  <w:style w:type="paragraph" w:styleId="ListParagraph">
    <w:name w:val="List Paragraph"/>
    <w:basedOn w:val="Normal"/>
    <w:uiPriority w:val="34"/>
    <w:qFormat/>
    <w:rsid w:val="009E11C9"/>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D180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D1800"/>
    <w:rPr>
      <w:rFonts w:ascii="Lucida Grande" w:hAnsi="Lucida Grande" w:cs="Lucida Grande"/>
      <w:sz w:val="18"/>
      <w:szCs w:val="18"/>
    </w:rPr>
  </w:style>
  <w:style w:type="paragraph" w:styleId="Header">
    <w:name w:val="header"/>
    <w:basedOn w:val="Normal"/>
    <w:link w:val="HeaderChar"/>
    <w:unhideWhenUsed/>
    <w:rsid w:val="00942C51"/>
    <w:pPr>
      <w:tabs>
        <w:tab w:val="center" w:pos="4320"/>
        <w:tab w:val="right" w:pos="8640"/>
      </w:tabs>
    </w:pPr>
  </w:style>
  <w:style w:type="character" w:customStyle="1" w:styleId="HeaderChar">
    <w:name w:val="Header Char"/>
    <w:basedOn w:val="DefaultParagraphFont"/>
    <w:link w:val="Header"/>
    <w:uiPriority w:val="99"/>
    <w:rsid w:val="00942C51"/>
  </w:style>
  <w:style w:type="paragraph" w:styleId="Footer">
    <w:name w:val="footer"/>
    <w:basedOn w:val="Normal"/>
    <w:link w:val="FooterChar"/>
    <w:uiPriority w:val="99"/>
    <w:unhideWhenUsed/>
    <w:rsid w:val="00942C51"/>
    <w:pPr>
      <w:tabs>
        <w:tab w:val="center" w:pos="4320"/>
        <w:tab w:val="right" w:pos="8640"/>
      </w:tabs>
    </w:pPr>
  </w:style>
  <w:style w:type="character" w:customStyle="1" w:styleId="FooterChar">
    <w:name w:val="Footer Char"/>
    <w:basedOn w:val="DefaultParagraphFont"/>
    <w:link w:val="Footer"/>
    <w:uiPriority w:val="99"/>
    <w:rsid w:val="00942C51"/>
  </w:style>
  <w:style w:type="paragraph" w:styleId="ListParagraph">
    <w:name w:val="List Paragraph"/>
    <w:basedOn w:val="Normal"/>
    <w:uiPriority w:val="34"/>
    <w:qFormat/>
    <w:rsid w:val="009E11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nps.gov/elis/forteachers/loader.cfm?csModule=security/getfile&amp;pageid=344656" TargetMode="External"/><Relationship Id="rId12" Type="http://schemas.openxmlformats.org/officeDocument/2006/relationships/hyperlink" Target="http://zunal.com/process.php?w=159656" TargetMode="External"/><Relationship Id="rId13" Type="http://schemas.openxmlformats.org/officeDocument/2006/relationships/hyperlink" Target="http://www.schundler.net/Combined%20Pre-visit%20Kit%204-8.pdf" TargetMode="External"/><Relationship Id="rId14" Type="http://schemas.openxmlformats.org/officeDocument/2006/relationships/hyperlink" Target="https://archive.org/details/gov.ntis.ava15996vnb1" TargetMode="External"/><Relationship Id="rId15" Type="http://schemas.openxmlformats.org/officeDocument/2006/relationships/hyperlink" Target="http://www.bringinghistoryhome.org/assets/bringinghistoryhome/2nd-grade/unit-2/2_immigration_ellis_island_simulation.pdf" TargetMode="External"/><Relationship Id="rId16" Type="http://schemas.openxmlformats.org/officeDocument/2006/relationships/header" Target="head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ucfgr2immigrationandellisislandsp14th.wikispaces.com/home" TargetMode="External"/><Relationship Id="rId10"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26CD0-F268-2B47-9F78-E8D2EFDAC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3125</Words>
  <Characters>17816</Characters>
  <Application>Microsoft Macintosh Word</Application>
  <DocSecurity>0</DocSecurity>
  <Lines>148</Lines>
  <Paragraphs>41</Paragraphs>
  <ScaleCrop>false</ScaleCrop>
  <Company/>
  <LinksUpToDate>false</LinksUpToDate>
  <CharactersWithSpaces>20900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Courtney Granato</dc:creator>
  <cp:keywords/>
  <dc:description/>
  <cp:lastModifiedBy>Katelyn</cp:lastModifiedBy>
  <cp:revision>2</cp:revision>
  <dcterms:created xsi:type="dcterms:W3CDTF">2014-04-24T04:18:00Z</dcterms:created>
  <dcterms:modified xsi:type="dcterms:W3CDTF">2014-04-24T04:18:00Z</dcterms:modified>
</cp:coreProperties>
</file>